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D6A6" w14:textId="77777777" w:rsidR="00BE4663" w:rsidRPr="00BE4663" w:rsidRDefault="00575355" w:rsidP="00BE4663">
      <w:pPr>
        <w:spacing w:before="66"/>
        <w:ind w:left="3094" w:right="3071" w:firstLine="51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E4663">
        <w:rPr>
          <w:rFonts w:asciiTheme="minorHAnsi" w:hAnsiTheme="minorHAnsi" w:cstheme="minorHAnsi"/>
          <w:b/>
          <w:sz w:val="28"/>
          <w:szCs w:val="28"/>
        </w:rPr>
        <w:t>C</w:t>
      </w:r>
      <w:r w:rsidRPr="00BE4663">
        <w:rPr>
          <w:rFonts w:asciiTheme="minorHAnsi" w:hAnsiTheme="minorHAnsi" w:cstheme="minorHAnsi"/>
          <w:b/>
          <w:spacing w:val="-1"/>
          <w:sz w:val="28"/>
          <w:szCs w:val="28"/>
        </w:rPr>
        <w:t>U</w:t>
      </w:r>
      <w:r w:rsidRPr="00BE4663">
        <w:rPr>
          <w:rFonts w:asciiTheme="minorHAnsi" w:hAnsiTheme="minorHAnsi" w:cstheme="minorHAnsi"/>
          <w:b/>
          <w:sz w:val="28"/>
          <w:szCs w:val="28"/>
        </w:rPr>
        <w:t>R</w:t>
      </w:r>
      <w:r w:rsidRPr="00BE4663">
        <w:rPr>
          <w:rFonts w:asciiTheme="minorHAnsi" w:hAnsiTheme="minorHAnsi" w:cstheme="minorHAnsi"/>
          <w:b/>
          <w:spacing w:val="-1"/>
          <w:sz w:val="28"/>
          <w:szCs w:val="28"/>
        </w:rPr>
        <w:t>R</w:t>
      </w:r>
      <w:r w:rsidRPr="00BE4663">
        <w:rPr>
          <w:rFonts w:asciiTheme="minorHAnsi" w:hAnsiTheme="minorHAnsi" w:cstheme="minorHAnsi"/>
          <w:b/>
          <w:sz w:val="28"/>
          <w:szCs w:val="28"/>
        </w:rPr>
        <w:t>IC</w:t>
      </w:r>
      <w:r w:rsidRPr="00BE4663">
        <w:rPr>
          <w:rFonts w:asciiTheme="minorHAnsi" w:hAnsiTheme="minorHAnsi" w:cstheme="minorHAnsi"/>
          <w:b/>
          <w:spacing w:val="-1"/>
          <w:sz w:val="28"/>
          <w:szCs w:val="28"/>
        </w:rPr>
        <w:t>U</w:t>
      </w:r>
      <w:r w:rsidRPr="00BE4663">
        <w:rPr>
          <w:rFonts w:asciiTheme="minorHAnsi" w:hAnsiTheme="minorHAnsi" w:cstheme="minorHAnsi"/>
          <w:b/>
          <w:sz w:val="28"/>
          <w:szCs w:val="28"/>
        </w:rPr>
        <w:t>LUM</w:t>
      </w:r>
      <w:r w:rsidRPr="00BE4663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Pr="00BE4663">
        <w:rPr>
          <w:rFonts w:asciiTheme="minorHAnsi" w:hAnsiTheme="minorHAnsi" w:cstheme="minorHAnsi"/>
          <w:b/>
          <w:sz w:val="28"/>
          <w:szCs w:val="28"/>
        </w:rPr>
        <w:t xml:space="preserve">VITA </w:t>
      </w:r>
    </w:p>
    <w:p w14:paraId="078FA496" w14:textId="503EE1E4" w:rsidR="00BC6F61" w:rsidRPr="00BE4663" w:rsidRDefault="00BE4663" w:rsidP="00BE4663">
      <w:pPr>
        <w:spacing w:before="66"/>
        <w:ind w:left="3094" w:right="3071" w:firstLine="511"/>
        <w:jc w:val="center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Mccauley Al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</w:p>
    <w:p w14:paraId="5ADD2D2F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1DD1E143" w14:textId="399A599C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</w:t>
      </w:r>
    </w:p>
    <w:p w14:paraId="17BB97E4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 xml:space="preserve">.A.                           </w:t>
      </w:r>
      <w:r w:rsidRPr="00BE466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tha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1957.</w:t>
      </w:r>
    </w:p>
    <w:p w14:paraId="12BEC36C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M.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.A.                       </w:t>
      </w:r>
      <w:r w:rsidRPr="00BE466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School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 xml:space="preserve">usiness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</w:p>
    <w:p w14:paraId="3B5BC58D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1963.</w:t>
      </w:r>
    </w:p>
    <w:p w14:paraId="4AB6785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h.D.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BE466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sbur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h,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School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</w:p>
    <w:p w14:paraId="5534157F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irs,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tsbur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h,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A, 1966.</w:t>
      </w:r>
    </w:p>
    <w:p w14:paraId="4A298C31" w14:textId="77777777" w:rsidR="00BC6F61" w:rsidRPr="00BE4663" w:rsidRDefault="00BC6F61" w:rsidP="00BE46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79D5B7" w14:textId="6DA7BC4D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ENT 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IONS</w:t>
      </w:r>
    </w:p>
    <w:p w14:paraId="7908A36C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 xml:space="preserve">ssor,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School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</w:p>
    <w:p w14:paraId="5B724D2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</w:p>
    <w:p w14:paraId="4B07F41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2C056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sz w:val="22"/>
          <w:szCs w:val="22"/>
        </w:rPr>
        <w:t>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man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um, NYU/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32D7FB3D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842A5F5" w14:textId="56EFCB62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LEA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ERS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IP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EX</w:t>
      </w:r>
      <w:r w:rsidRPr="00BE4663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ERIENCE</w:t>
      </w:r>
    </w:p>
    <w:p w14:paraId="0FE59AF2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2014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tor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the 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ment, Con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ntr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</w:p>
    <w:p w14:paraId="767601D0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</w:t>
      </w:r>
    </w:p>
    <w:p w14:paraId="283088D7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Memb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</w:p>
    <w:p w14:paraId="68FE78BE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Chair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tee</w:t>
      </w:r>
    </w:p>
    <w:p w14:paraId="056B0CA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lus, 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ir</w:t>
      </w:r>
    </w:p>
    <w:p w14:paraId="76D157A1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89, 2001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BE466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tor,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U/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581BAA15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94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 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fit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</w:p>
    <w:p w14:paraId="3858C55D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91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nior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onsultant,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Rur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</w:p>
    <w:p w14:paraId="4098638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89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tor,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ram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nior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 of</w:t>
      </w:r>
    </w:p>
    <w:p w14:paraId="312F8E69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ls</w:t>
      </w:r>
    </w:p>
    <w:p w14:paraId="08770D7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87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</w:t>
      </w:r>
    </w:p>
    <w:p w14:paraId="5A4D48D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86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nior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onsultant, 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spi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 of 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tend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</w:p>
    <w:p w14:paraId="61F0C83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79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Chief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omb Hospital, Vin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land,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J</w:t>
      </w:r>
    </w:p>
    <w:p w14:paraId="6D3E74F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77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nior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Consultant, United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uto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obi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rosp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>nd</w:t>
      </w:r>
    </w:p>
    <w:p w14:paraId="101B3441" w14:textId="77777777" w:rsidR="00BC6F61" w:rsidRPr="00BE4663" w:rsidRDefault="00575355" w:rsidP="00BE4663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,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troit, MI</w:t>
      </w:r>
    </w:p>
    <w:p w14:paraId="7EB05E60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74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rton</w:t>
      </w:r>
    </w:p>
    <w:p w14:paraId="4F2194FE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hool, Unive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nns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lvani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</w:p>
    <w:p w14:paraId="565DA186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1969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70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nive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nns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lvania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</w:p>
    <w:p w14:paraId="610A75EF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oup,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a,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</w:p>
    <w:p w14:paraId="695B2D0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1967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69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ouv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</w:p>
    <w:p w14:paraId="69DAA81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1966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67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Assistant Di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th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BE4663">
        <w:rPr>
          <w:rFonts w:asciiTheme="minorHAnsi" w:hAnsiTheme="minorHAnsi" w:cstheme="minorHAnsi"/>
          <w:sz w:val="22"/>
          <w:szCs w:val="22"/>
        </w:rPr>
        <w:t>l Medic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</w:p>
    <w:p w14:paraId="046FC963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footerReference w:type="default" r:id="rId7"/>
          <w:pgSz w:w="12240" w:h="15840"/>
          <w:pgMar w:top="1380" w:right="1320" w:bottom="280" w:left="1340" w:header="0" w:footer="726" w:gutter="0"/>
          <w:pgNumType w:start="1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1958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60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unts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E4663">
        <w:rPr>
          <w:rFonts w:asciiTheme="minorHAnsi" w:hAnsiTheme="minorHAnsi" w:cstheme="minorHAnsi"/>
          <w:sz w:val="22"/>
          <w:szCs w:val="22"/>
        </w:rPr>
        <w:t>int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, NY</w:t>
      </w:r>
    </w:p>
    <w:p w14:paraId="4F8D8992" w14:textId="77777777" w:rsidR="00BC6F61" w:rsidRPr="00BE4663" w:rsidRDefault="00575355" w:rsidP="00BE4663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TEA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HING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EX</w:t>
      </w:r>
      <w:r w:rsidRPr="00BE4663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ERIENCE</w:t>
      </w:r>
    </w:p>
    <w:p w14:paraId="03E37F22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990EDB4" w14:textId="77777777" w:rsidR="00BC6F61" w:rsidRPr="00BE4663" w:rsidRDefault="00575355" w:rsidP="00BE4663">
      <w:pPr>
        <w:spacing w:before="29"/>
        <w:ind w:left="2260" w:right="2064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            </w:t>
      </w:r>
      <w:r w:rsidRPr="00BE4663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 xml:space="preserve">ssor,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School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</w:p>
    <w:p w14:paraId="57FBEEA0" w14:textId="77777777" w:rsidR="00BC6F61" w:rsidRPr="00BE4663" w:rsidRDefault="00575355" w:rsidP="00BE4663">
      <w:pPr>
        <w:ind w:left="2260" w:right="524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74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Assistant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 xml:space="preserve">ssor,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rton 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hool, Unive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nns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lvania</w:t>
      </w:r>
    </w:p>
    <w:p w14:paraId="76FE60F7" w14:textId="77777777" w:rsidR="00BC6F61" w:rsidRPr="00BE4663" w:rsidRDefault="00BC6F61" w:rsidP="00BE466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DAD2B4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UB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</w:t>
      </w:r>
    </w:p>
    <w:p w14:paraId="40D1F751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09B38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z w:val="22"/>
          <w:szCs w:val="22"/>
        </w:rPr>
        <w:t>BO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BE4663">
        <w:rPr>
          <w:rFonts w:asciiTheme="minorHAnsi" w:hAnsiTheme="minorHAnsi" w:cstheme="minorHAnsi"/>
          <w:b/>
          <w:sz w:val="22"/>
          <w:szCs w:val="22"/>
        </w:rPr>
        <w:t>S</w:t>
      </w:r>
    </w:p>
    <w:p w14:paraId="5939C285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7E85F28" w14:textId="77777777" w:rsidR="00BC6F61" w:rsidRPr="00BE4663" w:rsidRDefault="00575355" w:rsidP="00BE4663">
      <w:pPr>
        <w:ind w:left="100" w:right="101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dman,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.H.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101 Care</w:t>
      </w:r>
      <w:r w:rsidRPr="00BE466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rs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are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nt,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20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E4663">
        <w:rPr>
          <w:rFonts w:asciiTheme="minorHAnsi" w:hAnsiTheme="minorHAnsi" w:cstheme="minorHAnsi"/>
          <w:sz w:val="22"/>
          <w:szCs w:val="22"/>
        </w:rPr>
        <w:t>3.</w:t>
      </w:r>
    </w:p>
    <w:p w14:paraId="48973827" w14:textId="77777777" w:rsidR="00BC6F61" w:rsidRPr="00BE4663" w:rsidRDefault="00BC6F61" w:rsidP="00BE466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C5219F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Mc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A.S. and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.R.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nt: Cas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adings and</w:t>
      </w:r>
    </w:p>
    <w:p w14:paraId="24BB04D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ntary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ss, 1</w:t>
      </w:r>
      <w:r w:rsidRPr="00BE4663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BE4663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Edit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on, 2013.</w:t>
      </w:r>
    </w:p>
    <w:p w14:paraId="35B5FD3B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1C098B4" w14:textId="77777777" w:rsidR="00BC6F61" w:rsidRPr="00BE4663" w:rsidRDefault="00575355" w:rsidP="00BE4663">
      <w:pPr>
        <w:ind w:left="100" w:right="9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R.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E4663">
        <w:rPr>
          <w:rFonts w:asciiTheme="minorHAnsi" w:hAnsiTheme="minorHAnsi" w:cstheme="minorHAnsi"/>
          <w:sz w:val="22"/>
          <w:szCs w:val="22"/>
        </w:rPr>
        <w:t xml:space="preserve">Aquila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ine, 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iden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i/>
          <w:sz w:val="22"/>
          <w:szCs w:val="22"/>
        </w:rPr>
        <w:t>Bas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d 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are</w:t>
      </w:r>
      <w:r w:rsidRPr="00BE4663">
        <w:rPr>
          <w:rFonts w:asciiTheme="minorHAnsi" w:hAnsiTheme="minorHAnsi" w:cstheme="minorHAnsi"/>
          <w:sz w:val="22"/>
          <w:szCs w:val="22"/>
        </w:rPr>
        <w:t>, Ch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2009.</w:t>
      </w:r>
    </w:p>
    <w:p w14:paraId="74AEE3D1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7466AC21" w14:textId="77777777" w:rsidR="00BC6F61" w:rsidRPr="00BE4663" w:rsidRDefault="00575355" w:rsidP="00BE4663">
      <w:pPr>
        <w:ind w:left="100" w:right="37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kman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Eds.). 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10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11.</w:t>
      </w:r>
    </w:p>
    <w:p w14:paraId="21E65AB6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32C12D" w14:textId="77777777" w:rsidR="00BC6F61" w:rsidRPr="00BE4663" w:rsidRDefault="00575355" w:rsidP="00BE4663">
      <w:pPr>
        <w:ind w:left="100" w:right="34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., A.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Eds.). 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Cases,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. 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9.</w:t>
      </w:r>
    </w:p>
    <w:p w14:paraId="3F2992A5" w14:textId="77777777" w:rsidR="00BC6F61" w:rsidRPr="00BE4663" w:rsidRDefault="00575355" w:rsidP="00BE4663">
      <w:pPr>
        <w:spacing w:before="57"/>
        <w:ind w:left="100" w:right="489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Ma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z w:val="22"/>
          <w:szCs w:val="22"/>
        </w:rPr>
        <w:t>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 Mind: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Eight Care</w:t>
      </w:r>
      <w:r w:rsidRPr="00BE466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2000.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A.H. 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nnin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A Car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i/>
          <w:sz w:val="22"/>
          <w:szCs w:val="22"/>
        </w:rPr>
        <w:t>r Guide for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o,</w:t>
      </w:r>
    </w:p>
    <w:p w14:paraId="38EB9FB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position w:val="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 xml:space="preserve">ss, 3rd </w:t>
      </w:r>
      <w:r w:rsidRPr="00BE4663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"/>
          <w:sz w:val="22"/>
          <w:szCs w:val="22"/>
        </w:rPr>
        <w:t>ion, 2000.</w:t>
      </w:r>
    </w:p>
    <w:p w14:paraId="425B8FF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DAED810" w14:textId="77777777" w:rsidR="00BC6F61" w:rsidRPr="00BE4663" w:rsidRDefault="00575355" w:rsidP="00BE4663">
      <w:pPr>
        <w:ind w:left="100" w:right="103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T. Holland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R. Ri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vo.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proving Board Effe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o,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 1997.</w:t>
      </w:r>
    </w:p>
    <w:p w14:paraId="47A3B5C7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817692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sz w:val="22"/>
          <w:szCs w:val="22"/>
        </w:rPr>
        <w:t>ind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ds.). 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Role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Ph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i/>
          <w:sz w:val="22"/>
          <w:szCs w:val="22"/>
        </w:rPr>
        <w:t>sician 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xec</w:t>
      </w:r>
      <w:r w:rsidRPr="00BE4663">
        <w:rPr>
          <w:rFonts w:asciiTheme="minorHAnsi" w:hAnsiTheme="minorHAnsi" w:cstheme="minorHAnsi"/>
          <w:i/>
          <w:sz w:val="22"/>
          <w:szCs w:val="22"/>
        </w:rPr>
        <w:t>ut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: Cas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and</w:t>
      </w:r>
    </w:p>
    <w:p w14:paraId="77AEB2B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ntary</w:t>
      </w:r>
      <w:r w:rsidRPr="00BE4663">
        <w:rPr>
          <w:rFonts w:asciiTheme="minorHAnsi" w:hAnsiTheme="minorHAnsi" w:cstheme="minorHAnsi"/>
          <w:sz w:val="22"/>
          <w:szCs w:val="22"/>
        </w:rPr>
        <w:t>. 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1992.</w:t>
      </w:r>
    </w:p>
    <w:p w14:paraId="040B74CC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68C66E3" w14:textId="77777777" w:rsidR="00BC6F61" w:rsidRPr="00BE4663" w:rsidRDefault="00575355" w:rsidP="00BE4663">
      <w:pPr>
        <w:ind w:left="100" w:right="42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 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z w:val="22"/>
          <w:szCs w:val="22"/>
        </w:rPr>
        <w:t>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Ma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z w:val="22"/>
          <w:szCs w:val="22"/>
        </w:rPr>
        <w:t>aging: The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ork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i/>
          <w:sz w:val="22"/>
          <w:szCs w:val="22"/>
        </w:rPr>
        <w:t>f Effe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CEOs 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z w:val="22"/>
          <w:szCs w:val="22"/>
        </w:rPr>
        <w:t>arge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i/>
          <w:sz w:val="22"/>
          <w:szCs w:val="22"/>
        </w:rPr>
        <w:t>Organiza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ion</w:t>
      </w:r>
      <w:r w:rsidRPr="00BE4663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1988.</w:t>
      </w:r>
    </w:p>
    <w:p w14:paraId="1353F5D3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70A4D96" w14:textId="77777777" w:rsidR="00BC6F61" w:rsidRPr="00BE4663" w:rsidRDefault="00575355" w:rsidP="00BE4663">
      <w:pPr>
        <w:ind w:left="100" w:right="268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. 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ds.).  </w:t>
      </w:r>
      <w:r w:rsidRPr="00BE4663">
        <w:rPr>
          <w:rFonts w:asciiTheme="minorHAnsi" w:hAnsiTheme="minorHAnsi" w:cstheme="minorHAnsi"/>
          <w:i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uni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h and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dical Car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k: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une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on, 1978.</w:t>
      </w:r>
    </w:p>
    <w:p w14:paraId="014F343C" w14:textId="77777777" w:rsidR="00BC6F61" w:rsidRPr="00BE4663" w:rsidRDefault="00575355" w:rsidP="00BE4663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z w:val="22"/>
          <w:szCs w:val="22"/>
        </w:rPr>
        <w:lastRenderedPageBreak/>
        <w:t>BO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b/>
          <w:sz w:val="22"/>
          <w:szCs w:val="22"/>
        </w:rPr>
        <w:t>K</w:t>
      </w:r>
      <w:r w:rsidRPr="00BE466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b/>
          <w:sz w:val="22"/>
          <w:szCs w:val="22"/>
        </w:rPr>
        <w:t>CHA</w:t>
      </w:r>
      <w:r w:rsidRPr="00BE466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E4663">
        <w:rPr>
          <w:rFonts w:asciiTheme="minorHAnsi" w:hAnsiTheme="minorHAnsi" w:cstheme="minorHAnsi"/>
          <w:b/>
          <w:sz w:val="22"/>
          <w:szCs w:val="22"/>
        </w:rPr>
        <w:t>TERS</w:t>
      </w:r>
    </w:p>
    <w:p w14:paraId="569392E0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76743D" w14:textId="77777777" w:rsidR="00BC6F61" w:rsidRPr="00BE4663" w:rsidRDefault="00575355" w:rsidP="00BE4663">
      <w:pPr>
        <w:ind w:left="100" w:right="10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Adv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O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BE4663">
        <w:rPr>
          <w:rFonts w:asciiTheme="minorHAnsi" w:hAnsiTheme="minorHAnsi" w:cstheme="minorHAnsi"/>
          <w:i/>
          <w:sz w:val="22"/>
          <w:szCs w:val="22"/>
        </w:rPr>
        <w:t>ford Ha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z w:val="22"/>
          <w:szCs w:val="22"/>
        </w:rPr>
        <w:t>dbook of 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iden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i/>
          <w:sz w:val="22"/>
          <w:szCs w:val="22"/>
        </w:rPr>
        <w:t>Bas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d 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, D. Rouss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 xml:space="preserve">u,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k: O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fo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d, 2012, 18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190.</w:t>
      </w:r>
    </w:p>
    <w:p w14:paraId="39563DCC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C8D9BD8" w14:textId="77777777" w:rsidR="00BC6F61" w:rsidRPr="00BE4663" w:rsidRDefault="00575355" w:rsidP="00BE4663">
      <w:pPr>
        <w:ind w:left="100" w:right="252"/>
        <w:jc w:val="both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 Two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s,” 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R.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E4663">
        <w:rPr>
          <w:rFonts w:asciiTheme="minorHAnsi" w:hAnsiTheme="minorHAnsi" w:cstheme="minorHAnsi"/>
          <w:sz w:val="22"/>
          <w:szCs w:val="22"/>
        </w:rPr>
        <w:t xml:space="preserve">Aquila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ine, 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iden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i/>
          <w:sz w:val="22"/>
          <w:szCs w:val="22"/>
        </w:rPr>
        <w:t>Bas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d 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are,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2009, 4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52.</w:t>
      </w:r>
    </w:p>
    <w:p w14:paraId="1FA0740E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990F49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Rund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A. 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BE4663">
        <w:rPr>
          <w:rFonts w:asciiTheme="minorHAnsi" w:hAnsiTheme="minorHAnsi" w:cstheme="minorHAnsi"/>
          <w:sz w:val="22"/>
          <w:szCs w:val="22"/>
        </w:rPr>
        <w:t>onsid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d: 18 Months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</w:p>
    <w:p w14:paraId="7904CEF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iden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i/>
          <w:sz w:val="22"/>
          <w:szCs w:val="22"/>
        </w:rPr>
        <w:t>Bas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d 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are</w:t>
      </w:r>
      <w:r w:rsidRPr="00BE4663">
        <w:rPr>
          <w:rFonts w:asciiTheme="minorHAnsi" w:hAnsiTheme="minorHAnsi" w:cstheme="minorHAnsi"/>
          <w:sz w:val="22"/>
          <w:szCs w:val="22"/>
        </w:rPr>
        <w:t>, Ch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2009, 7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82.</w:t>
      </w:r>
    </w:p>
    <w:p w14:paraId="48861408" w14:textId="77777777" w:rsidR="00BC6F61" w:rsidRPr="00BE4663" w:rsidRDefault="00BC6F61" w:rsidP="00BE466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ABB5970" w14:textId="77777777" w:rsidR="00BC6F61" w:rsidRPr="00BE4663" w:rsidRDefault="00575355" w:rsidP="00BE4663">
      <w:pPr>
        <w:ind w:left="100" w:right="4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kman. 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United 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tes,”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kman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Eds.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8. 2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12.</w:t>
      </w:r>
    </w:p>
    <w:p w14:paraId="6062F20E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ECF128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e, 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E4663">
        <w:rPr>
          <w:rFonts w:asciiTheme="minorHAnsi" w:hAnsiTheme="minorHAnsi" w:cstheme="minorHAnsi"/>
          <w:sz w:val="22"/>
          <w:szCs w:val="22"/>
        </w:rPr>
        <w:t>ountabil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kman</w:t>
      </w:r>
    </w:p>
    <w:p w14:paraId="72EC5ED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Eds.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9th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20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8, pp</w:t>
      </w:r>
    </w:p>
    <w:p w14:paraId="70FFAA6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382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407.</w:t>
      </w:r>
    </w:p>
    <w:p w14:paraId="1B3A4B0E" w14:textId="77777777" w:rsidR="00BC6F61" w:rsidRPr="00BE4663" w:rsidRDefault="00BC6F61" w:rsidP="00BE466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5E0CC3" w14:textId="77777777" w:rsidR="00BC6F61" w:rsidRPr="00BE4663" w:rsidRDefault="00575355" w:rsidP="00BE4663">
      <w:pPr>
        <w:ind w:left="100" w:right="25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Knickm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A. 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uture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United 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tes,”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Kni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kman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ds)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9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dition, 2008, pp 508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526.</w:t>
      </w:r>
    </w:p>
    <w:p w14:paraId="011C62EB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0B8F3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ls,” 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s (Eds.),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</w:p>
    <w:p w14:paraId="0B80F8A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United States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7th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2002, pp 14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72.</w:t>
      </w:r>
    </w:p>
    <w:p w14:paraId="6DD030A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6E66408" w14:textId="77777777" w:rsidR="00BC6F61" w:rsidRPr="00BE4663" w:rsidRDefault="00575355" w:rsidP="00BE4663">
      <w:pPr>
        <w:ind w:left="100" w:right="18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lth Maint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6th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1999, pp 279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306.</w:t>
      </w:r>
    </w:p>
    <w:p w14:paraId="2F987521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6D22DE3" w14:textId="77777777" w:rsidR="00BC6F61" w:rsidRPr="00BE4663" w:rsidRDefault="00575355" w:rsidP="00BE4663">
      <w:pPr>
        <w:ind w:left="100" w:right="505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monstr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.M. Ki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ub.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N.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Eds.).  </w:t>
      </w:r>
      <w:r w:rsidRPr="00BE4663">
        <w:rPr>
          <w:rFonts w:asciiTheme="minorHAnsi" w:hAnsiTheme="minorHAnsi" w:cstheme="minorHAnsi"/>
          <w:i/>
          <w:sz w:val="22"/>
          <w:szCs w:val="22"/>
        </w:rPr>
        <w:t>Rural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: Care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BE4663">
        <w:rPr>
          <w:rFonts w:asciiTheme="minorHAnsi" w:hAnsiTheme="minorHAnsi" w:cstheme="minorHAnsi"/>
          <w:i/>
          <w:sz w:val="22"/>
          <w:szCs w:val="22"/>
        </w:rPr>
        <w:t>nno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at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on in a Changing En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ironm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stpor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, CT: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>2, pp 14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60.</w:t>
      </w:r>
    </w:p>
    <w:p w14:paraId="48370819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23E8E7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utur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ry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United State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</w:t>
      </w:r>
    </w:p>
    <w:p w14:paraId="34ECF800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Yo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4th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1990, pp 51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32.</w:t>
      </w:r>
    </w:p>
    <w:p w14:paraId="01F2E063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96EBE9" w14:textId="77777777" w:rsidR="00BC6F61" w:rsidRPr="00BE4663" w:rsidRDefault="00575355" w:rsidP="00BE4663">
      <w:pPr>
        <w:ind w:left="100" w:right="40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ohnson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monstr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m,"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with 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Rich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rdso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ien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 </w:t>
      </w:r>
      <w:r w:rsidRPr="00BE4663">
        <w:rPr>
          <w:rFonts w:asciiTheme="minorHAnsi" w:hAnsiTheme="minorHAnsi" w:cstheme="minorHAnsi"/>
          <w:i/>
          <w:sz w:val="22"/>
          <w:szCs w:val="22"/>
        </w:rPr>
        <w:t>Sw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ng B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ds: 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ssessing Fl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BE4663">
        <w:rPr>
          <w:rFonts w:asciiTheme="minorHAnsi" w:hAnsiTheme="minorHAnsi" w:cstheme="minorHAnsi"/>
          <w:i/>
          <w:sz w:val="22"/>
          <w:szCs w:val="22"/>
        </w:rPr>
        <w:t>ib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i/>
          <w:sz w:val="22"/>
          <w:szCs w:val="22"/>
        </w:rPr>
        <w:t>Rural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uni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ie</w:t>
      </w:r>
      <w:r w:rsidRPr="00BE4663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shin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ton, DC: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rookin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1987, pp 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41.</w:t>
      </w:r>
    </w:p>
    <w:p w14:paraId="01E54176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0D00FE" w14:textId="77777777" w:rsidR="00BC6F61" w:rsidRPr="00BE4663" w:rsidRDefault="00575355" w:rsidP="00BE4663">
      <w:pPr>
        <w:ind w:left="100" w:right="51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E4663">
        <w:rPr>
          <w:rFonts w:asciiTheme="minorHAnsi" w:hAnsiTheme="minorHAnsi" w:cstheme="minorHAnsi"/>
          <w:sz w:val="22"/>
          <w:szCs w:val="22"/>
        </w:rPr>
        <w:t>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E4663">
        <w:rPr>
          <w:rFonts w:asciiTheme="minorHAnsi" w:hAnsiTheme="minorHAnsi" w:cstheme="minorHAnsi"/>
          <w:sz w:val="22"/>
          <w:szCs w:val="22"/>
        </w:rPr>
        <w:t>, A.R. and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.,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ds.),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uni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y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h &amp;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dical Car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k: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une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on, 1978, pp. 31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46.</w:t>
      </w:r>
    </w:p>
    <w:p w14:paraId="34EBE1CC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utur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n, 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Martin,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.,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ds.), </w:t>
      </w:r>
      <w:r w:rsidRPr="00BE4663">
        <w:rPr>
          <w:rFonts w:asciiTheme="minorHAnsi" w:hAnsiTheme="minorHAnsi" w:cstheme="minorHAnsi"/>
          <w:i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uni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y</w:t>
      </w:r>
    </w:p>
    <w:p w14:paraId="58423190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&amp;</w:t>
      </w:r>
      <w:r w:rsidRPr="00BE4663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dical Care</w:t>
      </w:r>
      <w:r w:rsidRPr="00BE4663">
        <w:rPr>
          <w:rFonts w:asciiTheme="minorHAnsi" w:hAnsiTheme="minorHAnsi" w:cstheme="minorHAnsi"/>
          <w:sz w:val="22"/>
          <w:szCs w:val="22"/>
        </w:rPr>
        <w:t>.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k: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une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on, 1978, pp 41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42.</w:t>
      </w:r>
    </w:p>
    <w:p w14:paraId="7E745513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F0AC18" w14:textId="77777777" w:rsidR="00BC6F61" w:rsidRPr="00BE4663" w:rsidRDefault="00575355" w:rsidP="00BE4663">
      <w:pPr>
        <w:ind w:left="100" w:right="24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s and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Autowo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rs,"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in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nan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Organiza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ion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.A. 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Eds.).  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lad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A: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1977,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pp. 21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26.</w:t>
      </w:r>
    </w:p>
    <w:p w14:paraId="5F06E7AA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F24185" w14:textId="77777777" w:rsidR="00BC6F61" w:rsidRPr="00BE4663" w:rsidRDefault="00575355" w:rsidP="00BE4663">
      <w:pPr>
        <w:ind w:left="100" w:right="35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Ef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ss,"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Organiza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ional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arch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on 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Insti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ut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on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.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opoulos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Ed.).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ial </w:t>
      </w:r>
      <w:r w:rsidRPr="00BE4663">
        <w:rPr>
          <w:rFonts w:asciiTheme="minorHAnsi" w:hAnsiTheme="minorHAnsi" w:cstheme="minorHAnsi"/>
          <w:sz w:val="22"/>
          <w:szCs w:val="22"/>
        </w:rPr>
        <w:t>Res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h,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Mi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n, 1972, pp 35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376.</w:t>
      </w:r>
    </w:p>
    <w:p w14:paraId="36C86036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1FC9B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 xml:space="preserve">t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lans on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Consum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r,"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uss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of</w:t>
      </w:r>
    </w:p>
    <w:p w14:paraId="1E8B3480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Kindi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idel 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Eile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s,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R.D.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in,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. Mo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n, (Eds.),</w:t>
      </w:r>
    </w:p>
    <w:p w14:paraId="5D69C7FF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1971, pp. 68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75.</w:t>
      </w:r>
    </w:p>
    <w:p w14:paraId="3E2A7600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FDBB35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z w:val="22"/>
          <w:szCs w:val="22"/>
        </w:rPr>
        <w:t>A</w:t>
      </w:r>
      <w:r w:rsidRPr="00BE466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b/>
          <w:sz w:val="22"/>
          <w:szCs w:val="22"/>
        </w:rPr>
        <w:t>TICL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b/>
          <w:sz w:val="22"/>
          <w:szCs w:val="22"/>
        </w:rPr>
        <w:t>S</w:t>
      </w:r>
    </w:p>
    <w:p w14:paraId="0A03DEF6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8D3CD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ment: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Nonpro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ons,”</w:t>
      </w:r>
    </w:p>
    <w:p w14:paraId="3263C3CC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Nonp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it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ment &amp;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-5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rshi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Vol 24, No 3, Spring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2014, 417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424.</w:t>
      </w:r>
    </w:p>
    <w:p w14:paraId="385B2BB9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A91E0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E4663">
        <w:rPr>
          <w:rFonts w:asciiTheme="minorHAnsi" w:hAnsiTheme="minorHAnsi" w:cstheme="minorHAnsi"/>
          <w:sz w:val="22"/>
          <w:szCs w:val="22"/>
        </w:rPr>
        <w:t xml:space="preserve">Aquila R,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ows, M. 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nino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ding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 Dis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</w:p>
    <w:p w14:paraId="1EF24A90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l,”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 29, 2011, ht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8">
        <w:r w:rsidRPr="00BE4663">
          <w:rPr>
            <w:rFonts w:asciiTheme="minorHAnsi" w:hAnsiTheme="minorHAnsi" w:cstheme="minorHAnsi"/>
            <w:sz w:val="22"/>
            <w:szCs w:val="22"/>
          </w:rPr>
          <w:t>p: ww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BE4663">
          <w:rPr>
            <w:rFonts w:asciiTheme="minorHAnsi" w:hAnsiTheme="minorHAnsi" w:cstheme="minorHAnsi"/>
            <w:sz w:val="22"/>
            <w:szCs w:val="22"/>
          </w:rPr>
          <w:t>.h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ea</w:t>
        </w:r>
        <w:r w:rsidRPr="00BE4663">
          <w:rPr>
            <w:rFonts w:asciiTheme="minorHAnsi" w:hAnsiTheme="minorHAnsi" w:cstheme="minorHAnsi"/>
            <w:sz w:val="22"/>
            <w:szCs w:val="22"/>
          </w:rPr>
          <w:t>l</w:t>
        </w:r>
        <w:r w:rsidRPr="00BE4663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E4663">
          <w:rPr>
            <w:rFonts w:asciiTheme="minorHAnsi" w:hAnsiTheme="minorHAnsi" w:cstheme="minorHAnsi"/>
            <w:sz w:val="22"/>
            <w:szCs w:val="22"/>
          </w:rPr>
          <w:t>hle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BE4663">
          <w:rPr>
            <w:rFonts w:asciiTheme="minorHAnsi" w:hAnsiTheme="minorHAnsi" w:cstheme="minorHAnsi"/>
            <w:sz w:val="22"/>
            <w:szCs w:val="22"/>
          </w:rPr>
          <w:t>d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BE4663">
          <w:rPr>
            <w:rFonts w:asciiTheme="minorHAnsi" w:hAnsiTheme="minorHAnsi" w:cstheme="minorHAnsi"/>
            <w:sz w:val="22"/>
            <w:szCs w:val="22"/>
          </w:rPr>
          <w:t>rsm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BE4663">
          <w:rPr>
            <w:rFonts w:asciiTheme="minorHAnsi" w:hAnsiTheme="minorHAnsi" w:cstheme="minorHAnsi"/>
            <w:sz w:val="22"/>
            <w:szCs w:val="22"/>
          </w:rPr>
          <w:t>dia</w:t>
        </w:r>
        <w:r w:rsidRPr="00BE4663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BE4663">
          <w:rPr>
            <w:rFonts w:asciiTheme="minorHAnsi" w:hAnsiTheme="minorHAnsi" w:cstheme="minorHAnsi"/>
            <w:sz w:val="22"/>
            <w:szCs w:val="22"/>
          </w:rPr>
          <w:t>om</w:t>
        </w:r>
        <w:r w:rsidRPr="00BE4663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BE4663">
          <w:rPr>
            <w:rFonts w:asciiTheme="minorHAnsi" w:hAnsiTheme="minorHAnsi" w:cstheme="minorHAnsi"/>
            <w:sz w:val="22"/>
            <w:szCs w:val="22"/>
          </w:rPr>
          <w:t>ontent/</w:t>
        </w:r>
        <w:r w:rsidRPr="00BE4663">
          <w:rPr>
            <w:rFonts w:asciiTheme="minorHAnsi" w:hAnsiTheme="minorHAnsi" w:cstheme="minorHAnsi"/>
            <w:spacing w:val="-5"/>
            <w:sz w:val="22"/>
            <w:szCs w:val="22"/>
          </w:rPr>
          <w:t>L</w:t>
        </w:r>
        <w:r w:rsidRPr="00BE4663">
          <w:rPr>
            <w:rFonts w:asciiTheme="minorHAnsi" w:hAnsiTheme="minorHAnsi" w:cstheme="minorHAnsi"/>
            <w:sz w:val="22"/>
            <w:szCs w:val="22"/>
          </w:rPr>
          <w:t>ED-</w:t>
        </w:r>
      </w:hyperlink>
    </w:p>
    <w:p w14:paraId="5023437D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264256/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din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Disc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</w:p>
    <w:p w14:paraId="73E0EFB1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585EFA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ul Ellwood 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irst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rson: 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z w:val="22"/>
          <w:szCs w:val="22"/>
        </w:rPr>
        <w:t>His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vie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, 2010,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34405218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Trust.</w:t>
      </w:r>
    </w:p>
    <w:p w14:paraId="229A422E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E9A1ED" w14:textId="77777777" w:rsidR="00BC6F61" w:rsidRPr="00BE4663" w:rsidRDefault="00575355" w:rsidP="00BE4663">
      <w:pPr>
        <w:ind w:left="100" w:right="52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E4663">
        <w:rPr>
          <w:rFonts w:asciiTheme="minorHAnsi" w:hAnsiTheme="minorHAnsi" w:cstheme="minorHAnsi"/>
          <w:sz w:val="22"/>
          <w:szCs w:val="22"/>
        </w:rPr>
        <w:t>hing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pstone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Cours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: Using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 Adm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20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E4663">
        <w:rPr>
          <w:rFonts w:asciiTheme="minorHAnsi" w:hAnsiTheme="minorHAnsi" w:cstheme="minorHAnsi"/>
          <w:sz w:val="22"/>
          <w:szCs w:val="22"/>
        </w:rPr>
        <w:t>0, 1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</w:t>
      </w:r>
    </w:p>
    <w:p w14:paraId="27F5B1F4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7B8A19A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ndman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vid,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A 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lanth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opy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 xml:space="preserve">kles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ts at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</w:p>
    <w:p w14:paraId="211C611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l,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irs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29, No 7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2010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141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1414.</w:t>
      </w:r>
    </w:p>
    <w:p w14:paraId="58C6A360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7766DCB" w14:textId="77777777" w:rsidR="00BC6F61" w:rsidRPr="00BE4663" w:rsidRDefault="00575355" w:rsidP="00BE4663">
      <w:pPr>
        <w:spacing w:before="29"/>
        <w:ind w:left="100" w:right="305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with T.G. Rund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romise of 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 xml:space="preserve">”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ronti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rs of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Man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, Vol 22, No 3, Spring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2006, 3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22.</w:t>
      </w:r>
    </w:p>
    <w:p w14:paraId="755EEF5E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611D532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.T.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>s Anon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mous),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 Chief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r: The</w:t>
      </w:r>
    </w:p>
    <w:p w14:paraId="052CB64F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 of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E4663">
        <w:rPr>
          <w:rFonts w:asciiTheme="minorHAnsi" w:hAnsiTheme="minorHAnsi" w:cstheme="minorHAnsi"/>
          <w:sz w:val="22"/>
          <w:szCs w:val="22"/>
        </w:rPr>
        <w:t>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 xml:space="preserve">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ement of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Vol 14, No</w:t>
      </w:r>
    </w:p>
    <w:p w14:paraId="1F5AB1B1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4,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2005, 219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223.</w:t>
      </w:r>
    </w:p>
    <w:p w14:paraId="755FA798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AD5951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E4663">
        <w:rPr>
          <w:rFonts w:asciiTheme="minorHAnsi" w:hAnsiTheme="minorHAnsi" w:cstheme="minorHAnsi"/>
          <w:sz w:val="22"/>
          <w:szCs w:val="22"/>
        </w:rPr>
        <w:t>hing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ome Crit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ssues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</w:p>
    <w:p w14:paraId="2248763C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the Spe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ial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ssue,”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20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4)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2003,</w:t>
      </w:r>
    </w:p>
    <w:p w14:paraId="50EC8E5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221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4.</w:t>
      </w:r>
    </w:p>
    <w:p w14:paraId="1E1EC3A8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44C226" w14:textId="77777777" w:rsidR="00BC6F61" w:rsidRPr="00BE4663" w:rsidRDefault="00575355" w:rsidP="00BE4663">
      <w:pPr>
        <w:ind w:left="100" w:right="225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nds: A Course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ment,” </w:t>
      </w:r>
      <w:r w:rsidRPr="00BE4663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of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20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2003, 23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242.</w:t>
      </w:r>
    </w:p>
    <w:p w14:paraId="71D8F588" w14:textId="77777777" w:rsidR="00BC6F61" w:rsidRPr="00BE4663" w:rsidRDefault="00BC6F61" w:rsidP="00BE46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B50586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nda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h: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port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Conf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</w:p>
    <w:p w14:paraId="445CDE0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lth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re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nt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28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319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322.</w:t>
      </w:r>
    </w:p>
    <w:p w14:paraId="39BDC419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18D6F6" w14:textId="77777777" w:rsidR="00BC6F61" w:rsidRPr="00BE4663" w:rsidRDefault="00575355" w:rsidP="00BE4663">
      <w:pPr>
        <w:spacing w:before="29"/>
        <w:ind w:left="100" w:right="33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rs, T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rs,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 xml:space="preserve">,” </w:t>
      </w:r>
      <w:r w:rsidRPr="00BE4663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2002, 27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>, pp. 68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75</w:t>
      </w:r>
    </w:p>
    <w:p w14:paraId="13FB7A14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1871B85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view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 xml:space="preserve">rom the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ield: A Conv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with Anthony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on</w:t>
      </w:r>
    </w:p>
    <w:p w14:paraId="2737976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ment 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h,”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20:1, 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2, pp. 8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87.</w:t>
      </w:r>
    </w:p>
    <w:p w14:paraId="1AB74AD1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4BE00F5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uture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on: An Eviden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</w:p>
    <w:p w14:paraId="08375FF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App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h,” 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2001, pp 107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116.</w:t>
      </w:r>
    </w:p>
    <w:p w14:paraId="4F6A5476" w14:textId="77777777" w:rsidR="00BC6F61" w:rsidRPr="00BE4663" w:rsidRDefault="00BC6F61" w:rsidP="00BE466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370DC1" w14:textId="77777777" w:rsidR="00BC6F61" w:rsidRPr="00BE4663" w:rsidRDefault="00575355" w:rsidP="00BE4663">
      <w:pPr>
        <w:spacing w:before="29"/>
        <w:ind w:left="100" w:right="13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mation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, 46:1,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n-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b 2001, pp 53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66.</w:t>
      </w:r>
    </w:p>
    <w:p w14:paraId="04178B9F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653F27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Elton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s, “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nsfo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ment: An Eviden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2D8945F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d App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h,”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ronti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rs of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 Man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16:4,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 20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0, pp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24.</w:t>
      </w:r>
    </w:p>
    <w:p w14:paraId="064E48A3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4454D44" w14:textId="77777777" w:rsidR="00BC6F61" w:rsidRPr="00BE4663" w:rsidRDefault="00575355" w:rsidP="00BE4663">
      <w:pPr>
        <w:spacing w:before="29"/>
        <w:ind w:left="100" w:right="31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n,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id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: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 Yo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tor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inan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26:1,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1999, pp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17,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lso 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id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 xml:space="preserve">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tor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rl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</w:t>
      </w:r>
    </w:p>
    <w:p w14:paraId="71B1D815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7:4, Autu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n 1999, pp 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61.</w:t>
      </w:r>
    </w:p>
    <w:p w14:paraId="4EBB882D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B640B94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tvo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. Holland,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s: </w:t>
      </w:r>
      <w:r w:rsidRPr="00BE4663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ssons</w:t>
      </w:r>
    </w:p>
    <w:p w14:paraId="181CEF74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om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monstr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ons,”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42:1,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1997, pp 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</w:p>
    <w:p w14:paraId="291B01F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99.</w:t>
      </w:r>
    </w:p>
    <w:p w14:paraId="0C265B5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8BA5F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., with 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rs: Resul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s of a</w:t>
      </w:r>
    </w:p>
    <w:p w14:paraId="266B1B3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monstr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 xml:space="preserve">t,”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41:4,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>6, pp.</w:t>
      </w:r>
    </w:p>
    <w:p w14:paraId="76002468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485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502.</w:t>
      </w:r>
    </w:p>
    <w:p w14:paraId="7E81ADA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EFD3E2" w14:textId="77777777" w:rsidR="00BC6F61" w:rsidRPr="00BE4663" w:rsidRDefault="00575355" w:rsidP="00BE4663">
      <w:pPr>
        <w:ind w:left="100" w:right="17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ic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rship: A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 Course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s,”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z w:val="22"/>
          <w:szCs w:val="22"/>
        </w:rPr>
        <w:t xml:space="preserve">13:3,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>5, pp 47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83.</w:t>
      </w:r>
    </w:p>
    <w:p w14:paraId="3EA05473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7D4A754" w14:textId="77777777" w:rsidR="00BC6F61" w:rsidRPr="00BE4663" w:rsidRDefault="00575355" w:rsidP="00BE4663">
      <w:pPr>
        <w:spacing w:before="29"/>
        <w:ind w:left="100" w:right="28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Ed.),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fit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ms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ons,” </w:t>
      </w:r>
      <w:r w:rsidRPr="00BE4663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12:3,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>4, pp 25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382.</w:t>
      </w:r>
    </w:p>
    <w:p w14:paraId="24241C68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86281EC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fit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m: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E4663">
        <w:rPr>
          <w:rFonts w:asciiTheme="minorHAnsi" w:hAnsiTheme="minorHAnsi" w:cstheme="minorHAnsi"/>
          <w:sz w:val="22"/>
          <w:szCs w:val="22"/>
        </w:rPr>
        <w:t xml:space="preserve">ome </w:t>
      </w:r>
      <w:r w:rsidRPr="00BE4663">
        <w:rPr>
          <w:rFonts w:asciiTheme="minorHAnsi" w:hAnsiTheme="minorHAnsi" w:cstheme="minorHAnsi"/>
          <w:sz w:val="22"/>
          <w:szCs w:val="22"/>
        </w:rPr>
        <w:t>Crit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ssues,”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</w:p>
    <w:p w14:paraId="161F00CC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of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12:3,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4, 25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58.</w:t>
      </w:r>
    </w:p>
    <w:p w14:paraId="3E6E3F37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67C0829" w14:textId="77777777" w:rsidR="00BC6F61" w:rsidRPr="00BE4663" w:rsidRDefault="00575355" w:rsidP="00BE4663">
      <w:pPr>
        <w:spacing w:before="29"/>
        <w:ind w:left="100" w:right="18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m,” </w:t>
      </w:r>
      <w:r w:rsidRPr="00BE4663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39:2,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>4, pp 14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60.</w:t>
      </w:r>
    </w:p>
    <w:p w14:paraId="7F51C4F0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EFD264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4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. Rund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Rur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Hospitals,"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</w:p>
    <w:p w14:paraId="50B2F5DE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lastRenderedPageBreak/>
        <w:t>of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 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8:3,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2, pp 20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12.</w:t>
      </w:r>
    </w:p>
    <w:p w14:paraId="7C8F31C4" w14:textId="77777777" w:rsidR="00BC6F61" w:rsidRPr="00BE4663" w:rsidRDefault="00BC6F61" w:rsidP="00BE466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753087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Ki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 and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Rur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Hospitals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>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</w:p>
    <w:p w14:paraId="56D37C7D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of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 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8:3,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 19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2, pp 20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12.</w:t>
      </w:r>
    </w:p>
    <w:p w14:paraId="0A5BB243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D26890" w14:textId="77777777" w:rsidR="00BC6F61" w:rsidRPr="00BE4663" w:rsidRDefault="00575355" w:rsidP="00BE4663">
      <w:pPr>
        <w:spacing w:before="29"/>
        <w:ind w:left="100" w:right="324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.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is,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fitt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ies,"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M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 Qu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rl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12:4,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ourth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E4663">
        <w:rPr>
          <w:rFonts w:asciiTheme="minorHAnsi" w:hAnsiTheme="minorHAnsi" w:cstheme="minorHAnsi"/>
          <w:sz w:val="22"/>
          <w:szCs w:val="22"/>
        </w:rPr>
        <w:t xml:space="preserve">0, pp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10.</w:t>
      </w:r>
    </w:p>
    <w:p w14:paraId="75024D4D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5C7FE0" w14:textId="77777777" w:rsidR="00BC6F61" w:rsidRPr="00BE4663" w:rsidRDefault="00575355" w:rsidP="00BE4663">
      <w:pPr>
        <w:ind w:left="100" w:right="69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ss: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pd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te,"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rs of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Man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</w:t>
      </w:r>
      <w:r w:rsidRPr="00BE4663">
        <w:rPr>
          <w:rFonts w:asciiTheme="minorHAnsi" w:hAnsiTheme="minorHAnsi" w:cstheme="minorHAnsi"/>
          <w:sz w:val="22"/>
          <w:szCs w:val="22"/>
        </w:rPr>
        <w:t xml:space="preserve">, 6:3,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1990, pp.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27.</w:t>
      </w:r>
    </w:p>
    <w:p w14:paraId="1BA2ACCA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CB70F6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.R., with V. Rodwin,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BE4663">
        <w:rPr>
          <w:rFonts w:asciiTheme="minorHAnsi" w:hAnsiTheme="minorHAnsi" w:cstheme="minorHAnsi"/>
          <w:sz w:val="22"/>
          <w:szCs w:val="22"/>
        </w:rPr>
        <w:t>s Adv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 for</w:t>
      </w:r>
    </w:p>
    <w:p w14:paraId="79B97451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ns,"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7:4,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1989, pp 70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10.</w:t>
      </w:r>
    </w:p>
    <w:p w14:paraId="5AB0374B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46196E" w14:textId="77777777" w:rsidR="00BC6F61" w:rsidRPr="00BE4663" w:rsidRDefault="00575355" w:rsidP="00BE4663">
      <w:pPr>
        <w:spacing w:before="29"/>
        <w:ind w:left="100" w:right="62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Rur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 Consortium App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 xml:space="preserve">h,"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1989, pp. 32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332.</w:t>
      </w:r>
    </w:p>
    <w:p w14:paraId="5D4A5AFD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8918770" w14:textId="77777777" w:rsidR="00BC6F61" w:rsidRPr="00BE4663" w:rsidRDefault="00575355" w:rsidP="00BE4663">
      <w:pPr>
        <w:spacing w:before="29"/>
        <w:ind w:left="100" w:right="15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CEOs 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our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ons,"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, Au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ust 1987, pp. 28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305.</w:t>
      </w:r>
    </w:p>
    <w:p w14:paraId="520579E6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225ED2" w14:textId="77777777" w:rsidR="00BC6F61" w:rsidRPr="00BE4663" w:rsidRDefault="00575355" w:rsidP="00BE4663">
      <w:pPr>
        <w:spacing w:before="29"/>
        <w:ind w:left="100" w:right="36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rdson,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wing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ds:  E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uture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ons,"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irs</w:t>
      </w:r>
      <w:r w:rsidRPr="00BE4663">
        <w:rPr>
          <w:rFonts w:asciiTheme="minorHAnsi" w:hAnsiTheme="minorHAnsi" w:cstheme="minorHAnsi"/>
          <w:sz w:val="22"/>
          <w:szCs w:val="22"/>
        </w:rPr>
        <w:t>, 6:3,</w:t>
      </w:r>
      <w:r w:rsidRPr="00BE4663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1987, pp 6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74.</w:t>
      </w:r>
    </w:p>
    <w:p w14:paraId="3C9C7834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9BC3B88" w14:textId="77777777" w:rsidR="00BC6F61" w:rsidRPr="00BE4663" w:rsidRDefault="00575355" w:rsidP="00BE4663">
      <w:pPr>
        <w:spacing w:before="29"/>
        <w:ind w:left="100" w:right="112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 on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on,"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4:3,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1986, pp 359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71.</w:t>
      </w:r>
    </w:p>
    <w:p w14:paraId="2544A5AD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594AC72" w14:textId="77777777" w:rsidR="00BC6F61" w:rsidRPr="00BE4663" w:rsidRDefault="00575355" w:rsidP="00BE4663">
      <w:pPr>
        <w:spacing w:before="29"/>
        <w:ind w:left="100" w:right="123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wing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mall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l Hospitals,"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. Rich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rdson,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 of Rur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1986, pp 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60.</w:t>
      </w:r>
    </w:p>
    <w:p w14:paraId="43A88002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43AA77" w14:textId="77777777" w:rsidR="00BC6F61" w:rsidRPr="00BE4663" w:rsidRDefault="00575355" w:rsidP="00BE4663">
      <w:pPr>
        <w:spacing w:before="29"/>
        <w:ind w:left="100" w:right="23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rticip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in Hospital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makin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 xml:space="preserve">. Chin,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, Nov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E4663">
        <w:rPr>
          <w:rFonts w:asciiTheme="minorHAnsi" w:hAnsiTheme="minorHAnsi" w:cstheme="minorHAnsi"/>
          <w:sz w:val="22"/>
          <w:szCs w:val="22"/>
        </w:rPr>
        <w:t>mber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1985, pp 6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79.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 in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Hospital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rsh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p and A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BE4663">
        <w:rPr>
          <w:rFonts w:asciiTheme="minorHAnsi" w:hAnsiTheme="minorHAnsi" w:cstheme="minorHAnsi"/>
          <w:i/>
          <w:sz w:val="22"/>
          <w:szCs w:val="22"/>
        </w:rPr>
        <w:t>ountab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 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d.), Ann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rbo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M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1992, pp 11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34.</w:t>
      </w:r>
    </w:p>
    <w:p w14:paraId="68EF539F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67E409" w14:textId="77777777" w:rsidR="00BC6F61" w:rsidRPr="00BE4663" w:rsidRDefault="00575355" w:rsidP="00BE4663">
      <w:pPr>
        <w:ind w:left="100" w:right="17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ss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ronti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rs of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Man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</w:t>
      </w:r>
      <w:r w:rsidRPr="00BE4663">
        <w:rPr>
          <w:rFonts w:asciiTheme="minorHAnsi" w:hAnsiTheme="minorHAnsi" w:cstheme="minorHAnsi"/>
          <w:sz w:val="22"/>
          <w:szCs w:val="22"/>
        </w:rPr>
        <w:t>, Au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ust 1985, pp.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33.</w:t>
      </w:r>
    </w:p>
    <w:p w14:paraId="6CA40EF9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CDF6143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"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 Gov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nd 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," </w:t>
      </w:r>
      <w:r w:rsidRPr="00BE4663">
        <w:rPr>
          <w:rFonts w:asciiTheme="minorHAnsi" w:hAnsiTheme="minorHAnsi" w:cstheme="minorHAnsi"/>
          <w:spacing w:val="-6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nquir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1981, pp 25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65.</w:t>
      </w:r>
    </w:p>
    <w:p w14:paraId="50A33C74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530463" w14:textId="77777777" w:rsidR="00BC6F61" w:rsidRPr="00BE4663" w:rsidRDefault="00575355" w:rsidP="00BE4663">
      <w:pPr>
        <w:spacing w:before="29"/>
        <w:ind w:left="100" w:right="29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E4663">
        <w:rPr>
          <w:rFonts w:asciiTheme="minorHAnsi" w:hAnsiTheme="minorHAnsi" w:cstheme="minorHAnsi"/>
          <w:sz w:val="22"/>
          <w:szCs w:val="22"/>
        </w:rPr>
        <w:t>,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How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-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>nd How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Not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to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uste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Au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ust 1978, pp. 29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34.</w:t>
      </w:r>
    </w:p>
    <w:p w14:paraId="08DC0011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FB4531" w14:textId="77777777" w:rsidR="00BC6F61" w:rsidRPr="00BE4663" w:rsidRDefault="00575355" w:rsidP="00BE4663">
      <w:pPr>
        <w:ind w:left="100" w:right="182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vior,"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Medi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1978, pp. 79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89.</w:t>
      </w:r>
    </w:p>
    <w:p w14:paraId="149A71C6" w14:textId="77777777" w:rsidR="00BC6F61" w:rsidRPr="00BE4663" w:rsidRDefault="00575355" w:rsidP="00BE4663">
      <w:pPr>
        <w:spacing w:before="61"/>
        <w:ind w:left="100" w:right="52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oint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sz w:val="22"/>
          <w:szCs w:val="22"/>
        </w:rPr>
        <w:t>ie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: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onsum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 xml:space="preserve">tations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mbu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tory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ts,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lth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1978, pp. 69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75.</w:t>
      </w:r>
    </w:p>
    <w:p w14:paraId="040B6DE8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58420DE" w14:textId="77777777" w:rsidR="00BC6F61" w:rsidRPr="00BE4663" w:rsidRDefault="00575355" w:rsidP="00BE4663">
      <w:pPr>
        <w:spacing w:before="29"/>
        <w:ind w:left="100" w:right="6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ulation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with Edw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usk,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Medi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Au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ust 1975, pp. 619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29.</w:t>
      </w:r>
    </w:p>
    <w:p w14:paraId="78EDB857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C5DDB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"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rds,"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 Adm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nis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7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5, pp 6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72.</w:t>
      </w:r>
    </w:p>
    <w:p w14:paraId="0BD67AFD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38EB6A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 as Po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icy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E4663">
        <w:rPr>
          <w:rFonts w:asciiTheme="minorHAnsi" w:hAnsiTheme="minorHAnsi" w:cstheme="minorHAnsi"/>
          <w:sz w:val="22"/>
          <w:szCs w:val="22"/>
        </w:rPr>
        <w:t>rs:  Role, Priorit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fi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>”</w:t>
      </w:r>
    </w:p>
    <w:p w14:paraId="28AC217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Medi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D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ece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mber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1974, pp 97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82.</w:t>
      </w:r>
    </w:p>
    <w:p w14:paraId="6E8DAC66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C1BA5C9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fi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rust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to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ke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Major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ons,"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uste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ptemb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5BB3FD0A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1974, pp </w:t>
      </w:r>
      <w:r w:rsidRPr="00BE4663">
        <w:rPr>
          <w:rFonts w:asciiTheme="minorHAnsi" w:hAnsiTheme="minorHAnsi" w:cstheme="minorHAnsi"/>
          <w:sz w:val="22"/>
          <w:szCs w:val="22"/>
        </w:rPr>
        <w:t>10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15.</w:t>
      </w:r>
    </w:p>
    <w:p w14:paraId="22FF4D7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4C7A9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ud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with 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usk,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 Adm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</w:p>
    <w:p w14:paraId="0C08E0C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1973, pp 44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64.</w:t>
      </w:r>
    </w:p>
    <w:p w14:paraId="4BA51DC5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73EDBA" w14:textId="77777777" w:rsidR="00BC6F61" w:rsidRPr="00BE4663" w:rsidRDefault="00575355" w:rsidP="00BE4663">
      <w:pPr>
        <w:ind w:left="100" w:right="26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on,"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 Note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tober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1972, pp 30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4.</w:t>
      </w:r>
    </w:p>
    <w:p w14:paraId="3273C646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8A2CC5" w14:textId="77777777" w:rsidR="00BC6F61" w:rsidRPr="00BE4663" w:rsidRDefault="00575355" w:rsidP="00BE4663">
      <w:pPr>
        <w:ind w:left="100" w:right="83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ustee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spons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bi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,"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din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 of the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27th Annu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mond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loan </w:t>
      </w:r>
      <w:r w:rsidRPr="00BE4663">
        <w:rPr>
          <w:rFonts w:asciiTheme="minorHAnsi" w:hAnsiTheme="minorHAnsi" w:cstheme="minorHAnsi"/>
          <w:spacing w:val="-6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te</w:t>
      </w:r>
      <w:r w:rsidRPr="00BE4663">
        <w:rPr>
          <w:rFonts w:asciiTheme="minorHAnsi" w:hAnsiTheme="minorHAnsi" w:cstheme="minorHAnsi"/>
          <w:sz w:val="22"/>
          <w:szCs w:val="22"/>
        </w:rPr>
        <w:t>,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by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vi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le,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, 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tober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14, 1971.</w:t>
      </w:r>
    </w:p>
    <w:p w14:paraId="35E44407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1129ECE" w14:textId="77777777" w:rsidR="00BC6F61" w:rsidRPr="00BE4663" w:rsidRDefault="00575355" w:rsidP="00BE4663">
      <w:pPr>
        <w:spacing w:before="29"/>
        <w:ind w:left="100" w:right="52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Cont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nui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Maintain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 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d Outpatient Unit,"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M.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eaca</w:t>
      </w:r>
      <w:r w:rsidRPr="00BE4663">
        <w:rPr>
          <w:rFonts w:asciiTheme="minorHAnsi" w:hAnsiTheme="minorHAnsi" w:cstheme="minorHAnsi"/>
          <w:sz w:val="22"/>
          <w:szCs w:val="22"/>
        </w:rPr>
        <w:t>t,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uly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1969.</w:t>
      </w:r>
    </w:p>
    <w:p w14:paraId="12630BA5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C2855D" w14:textId="77777777" w:rsidR="00BC6F61" w:rsidRPr="00BE4663" w:rsidRDefault="00575355" w:rsidP="00BE4663">
      <w:pPr>
        <w:spacing w:before="29"/>
        <w:ind w:left="100" w:right="49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ial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hnici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n:  A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Occ</w:t>
      </w:r>
      <w:r w:rsidRPr="00BE4663">
        <w:rPr>
          <w:rFonts w:asciiTheme="minorHAnsi" w:hAnsiTheme="minorHAnsi" w:cstheme="minorHAnsi"/>
          <w:sz w:val="22"/>
          <w:szCs w:val="22"/>
        </w:rPr>
        <w:t>up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with a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utur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BE4663">
        <w:rPr>
          <w:rFonts w:asciiTheme="minorHAnsi" w:hAnsiTheme="minorHAnsi" w:cstheme="minorHAnsi"/>
          <w:sz w:val="22"/>
          <w:szCs w:val="22"/>
        </w:rPr>
        <w:t>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with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. Ad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lson,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ial Cas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wo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k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uly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1969.</w:t>
      </w:r>
    </w:p>
    <w:p w14:paraId="4D834B7A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0F3698D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lating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hbor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ood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z w:val="22"/>
          <w:szCs w:val="22"/>
        </w:rPr>
        <w:t>Center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to 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ospital:  A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Histo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,"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with</w:t>
      </w:r>
    </w:p>
    <w:p w14:paraId="55252515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. K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G.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Ka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</w:rPr>
        <w:t>z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nd C.G. Sheps.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Medi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 -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Ap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1969.</w:t>
      </w:r>
    </w:p>
    <w:p w14:paraId="0D0C6ED3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04401D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0B1C5980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59A2497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z w:val="22"/>
          <w:szCs w:val="22"/>
        </w:rPr>
        <w:t>C</w:t>
      </w:r>
      <w:r w:rsidRPr="00BE466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b/>
          <w:sz w:val="22"/>
          <w:szCs w:val="22"/>
        </w:rPr>
        <w:t>TU</w:t>
      </w:r>
      <w:r w:rsidRPr="00BE466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b/>
          <w:sz w:val="22"/>
          <w:szCs w:val="22"/>
        </w:rPr>
        <w:t>I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b/>
          <w:sz w:val="22"/>
          <w:szCs w:val="22"/>
        </w:rPr>
        <w:t>S</w:t>
      </w:r>
    </w:p>
    <w:p w14:paraId="41E9E68D" w14:textId="77777777" w:rsidR="00BC6F61" w:rsidRPr="00BE4663" w:rsidRDefault="00BC6F61" w:rsidP="00BE466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3E7428" w14:textId="77777777" w:rsidR="00BC6F61" w:rsidRPr="00BE4663" w:rsidRDefault="00575355" w:rsidP="00BE4663">
      <w:pPr>
        <w:ind w:left="100" w:right="396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E4663">
        <w:rPr>
          <w:rFonts w:asciiTheme="minorHAnsi" w:hAnsiTheme="minorHAnsi" w:cstheme="minorHAnsi"/>
          <w:sz w:val="22"/>
          <w:szCs w:val="22"/>
        </w:rPr>
        <w:t>Aquila 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, 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ows, M 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acca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nino,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Moving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Nee</w:t>
      </w:r>
      <w:r w:rsidRPr="00BE4663">
        <w:rPr>
          <w:rFonts w:asciiTheme="minorHAnsi" w:hAnsiTheme="minorHAnsi" w:cstheme="minorHAnsi"/>
          <w:sz w:val="22"/>
          <w:szCs w:val="22"/>
        </w:rPr>
        <w:t>dle: 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fe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low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 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AS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ds)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Cas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 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ntary,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10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2012, 11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116.</w:t>
      </w:r>
    </w:p>
    <w:p w14:paraId="07FB0092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5192F1" w14:textId="77777777" w:rsidR="00BC6F61" w:rsidRPr="00BE4663" w:rsidRDefault="00575355" w:rsidP="00BE4663">
      <w:pPr>
        <w:ind w:left="100" w:right="69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plan,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 xml:space="preserve">M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tor in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t of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in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AS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BE4663">
        <w:rPr>
          <w:rFonts w:asciiTheme="minorHAnsi" w:hAnsiTheme="minorHAnsi" w:cstheme="minorHAnsi"/>
          <w:sz w:val="22"/>
          <w:szCs w:val="22"/>
        </w:rPr>
        <w:t>ds)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C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 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10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 2012, 3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50</w:t>
      </w:r>
    </w:p>
    <w:p w14:paraId="2B7F0058" w14:textId="77777777" w:rsidR="00BC6F61" w:rsidRPr="00BE4663" w:rsidRDefault="00BC6F61" w:rsidP="00BE466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3CECD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the Rubb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s the Road: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lps Hosp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tal Rel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onships.”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</w:p>
    <w:p w14:paraId="3655ADEC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lastRenderedPageBreak/>
        <w:t>Mc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AS and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(e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ds) 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Manag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: Cas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adings and</w:t>
      </w:r>
    </w:p>
    <w:p w14:paraId="0FFDFFB8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Com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ntary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10</w:t>
      </w:r>
      <w:r w:rsidRPr="00BE4663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ion,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2012, 270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276.</w:t>
      </w:r>
    </w:p>
    <w:p w14:paraId="1E47E62D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475605E4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4A2CE8D9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37EDB1B0" w14:textId="77777777" w:rsidR="00BC6F61" w:rsidRPr="00BE4663" w:rsidRDefault="00575355" w:rsidP="00BE4663">
      <w:pPr>
        <w:ind w:left="100" w:right="824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Manz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no,W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rom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ood to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BE4663">
        <w:rPr>
          <w:rFonts w:asciiTheme="minorHAnsi" w:hAnsiTheme="minorHAnsi" w:cstheme="minorHAnsi"/>
          <w:sz w:val="22"/>
          <w:szCs w:val="22"/>
        </w:rPr>
        <w:t>t: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Mc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AS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Cas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 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ntary, </w:t>
      </w:r>
      <w:r w:rsidRPr="00BE4663">
        <w:rPr>
          <w:rFonts w:asciiTheme="minorHAnsi" w:hAnsiTheme="minorHAnsi" w:cstheme="minorHAnsi"/>
          <w:sz w:val="22"/>
          <w:szCs w:val="22"/>
        </w:rPr>
        <w:t>10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2012, 277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286.</w:t>
      </w:r>
    </w:p>
    <w:p w14:paraId="34C67325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3C33D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ag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lationship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: Ta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our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s,” in 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AS and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6C9DEAC4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(e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ds)  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nt: 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ases, 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adings and Com</w:t>
      </w:r>
      <w:r w:rsidRPr="00BE4663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position w:val="-1"/>
          <w:sz w:val="22"/>
          <w:szCs w:val="22"/>
        </w:rPr>
        <w:t>ntar</w:t>
      </w:r>
      <w:r w:rsidRPr="00BE4663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10</w:t>
      </w:r>
      <w:r w:rsidRPr="00BE4663">
        <w:rPr>
          <w:rFonts w:asciiTheme="minorHAnsi" w:hAnsiTheme="minorHAnsi" w:cstheme="minorHAnsi"/>
          <w:spacing w:val="1"/>
          <w:position w:val="10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ion,</w:t>
      </w:r>
    </w:p>
    <w:p w14:paraId="0144405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2012, 295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300.</w:t>
      </w:r>
    </w:p>
    <w:p w14:paraId="3265FDA3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DC0257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 More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Do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ou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 xml:space="preserve">d,”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rd 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B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usiness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vie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w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une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2010,</w:t>
      </w:r>
    </w:p>
    <w:p w14:paraId="1F6B187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5.</w:t>
      </w:r>
    </w:p>
    <w:p w14:paraId="6A97876E" w14:textId="77777777" w:rsidR="00BC6F61" w:rsidRPr="00BE4663" w:rsidRDefault="00BC6F61" w:rsidP="00BE466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336D80" w14:textId="77777777" w:rsidR="00BC6F61" w:rsidRPr="00BE4663" w:rsidRDefault="00575355" w:rsidP="00BE4663">
      <w:pPr>
        <w:ind w:left="100" w:right="208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 R. “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inan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ial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thopedic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Unit,” 2009,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AR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A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ds)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rvi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Cas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s,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 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ntary, </w:t>
      </w:r>
      <w:r w:rsidRPr="00BE4663">
        <w:rPr>
          <w:rFonts w:asciiTheme="minorHAnsi" w:hAnsiTheme="minorHAnsi" w:cstheme="minorHAnsi"/>
          <w:sz w:val="22"/>
          <w:szCs w:val="22"/>
        </w:rPr>
        <w:t>9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2009, 11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123.</w:t>
      </w:r>
    </w:p>
    <w:p w14:paraId="19FCA444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36733D" w14:textId="77777777" w:rsidR="00BC6F61" w:rsidRPr="00BE4663" w:rsidRDefault="00575355" w:rsidP="00BE4663">
      <w:pPr>
        <w:ind w:left="100" w:right="34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 R. “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inan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ial Repo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to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oard,”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2009, 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 op.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., 142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145.</w:t>
      </w:r>
    </w:p>
    <w:p w14:paraId="1FEF96EC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7D9235" w14:textId="77777777" w:rsidR="00BC6F61" w:rsidRPr="00BE4663" w:rsidRDefault="00575355" w:rsidP="00BE4663">
      <w:pPr>
        <w:ind w:left="100" w:right="51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ine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A. 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in an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Ci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l,” 2009,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Mc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op.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., 41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418.</w:t>
      </w:r>
    </w:p>
    <w:p w14:paraId="7D5ED71D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A6F67E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Choic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2008, unpubl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shed.</w:t>
      </w:r>
    </w:p>
    <w:p w14:paraId="5EF1BFD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597A69" w14:textId="77777777" w:rsidR="00BC6F61" w:rsidRPr="00BE4663" w:rsidRDefault="00575355" w:rsidP="00BE4663">
      <w:pPr>
        <w:ind w:left="100" w:right="88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lationships: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king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our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s,” 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9,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Mc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op.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., 28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291.</w:t>
      </w:r>
    </w:p>
    <w:p w14:paraId="32BA1025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0A3AFA" w14:textId="77777777" w:rsidR="00BC6F61" w:rsidRPr="00BE4663" w:rsidRDefault="00575355" w:rsidP="00BE4663">
      <w:pPr>
        <w:ind w:left="100" w:right="219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t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2008, unpubl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Two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ounds of 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2008, unp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shed.</w:t>
      </w:r>
    </w:p>
    <w:p w14:paraId="4E855300" w14:textId="77777777" w:rsidR="00BC6F61" w:rsidRPr="00BE4663" w:rsidRDefault="00575355" w:rsidP="00BE4663">
      <w:pPr>
        <w:spacing w:before="7"/>
        <w:ind w:left="100" w:right="23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E4663">
        <w:rPr>
          <w:rFonts w:asciiTheme="minorHAnsi" w:hAnsiTheme="minorHAnsi" w:cstheme="minorHAnsi"/>
          <w:sz w:val="22"/>
          <w:szCs w:val="22"/>
        </w:rPr>
        <w:t>,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rima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 Mount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inai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l,” in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adings, Ca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s and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</w:t>
      </w:r>
      <w:r w:rsidRPr="00BE4663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8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</w:t>
      </w:r>
    </w:p>
    <w:p w14:paraId="6BCDFA18" w14:textId="77777777" w:rsidR="00BC6F61" w:rsidRPr="00BE4663" w:rsidRDefault="00575355" w:rsidP="00BE4663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2004, pp 163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172.</w:t>
      </w:r>
    </w:p>
    <w:p w14:paraId="5800556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D9B68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on,” in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Eds.),</w:t>
      </w:r>
    </w:p>
    <w:p w14:paraId="7E3C058C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nt: A Book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ases, </w:t>
      </w:r>
      <w:r w:rsidRPr="00BE4663">
        <w:rPr>
          <w:rFonts w:asciiTheme="minorHAnsi" w:hAnsiTheme="minorHAnsi" w:cstheme="minorHAnsi"/>
          <w:sz w:val="22"/>
          <w:szCs w:val="22"/>
        </w:rPr>
        <w:t xml:space="preserve">6th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z w:val="22"/>
          <w:szCs w:val="22"/>
        </w:rPr>
        <w:t>1, pp 117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142.</w:t>
      </w:r>
    </w:p>
    <w:p w14:paraId="5FADC80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DF1A8B" w14:textId="77777777" w:rsidR="00BC6F61" w:rsidRPr="00BE4663" w:rsidRDefault="00575355" w:rsidP="00BE4663">
      <w:pPr>
        <w:ind w:left="100" w:right="637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Donn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othe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s, “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: 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ns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irs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s,” 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of Cases</w:t>
      </w:r>
      <w:r w:rsidRPr="00BE4663">
        <w:rPr>
          <w:rFonts w:asciiTheme="minorHAnsi" w:hAnsiTheme="minorHAnsi" w:cstheme="minorHAnsi"/>
          <w:sz w:val="22"/>
          <w:szCs w:val="22"/>
        </w:rPr>
        <w:t>, 5th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Chic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istr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1997, pp 14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52.</w:t>
      </w:r>
    </w:p>
    <w:p w14:paraId="120A1F37" w14:textId="77777777" w:rsidR="00BC6F61" w:rsidRPr="00BE4663" w:rsidRDefault="00575355" w:rsidP="00BE4663">
      <w:pPr>
        <w:spacing w:before="61"/>
        <w:ind w:left="100" w:right="40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tei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ialis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s in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ases, </w:t>
      </w:r>
      <w:r w:rsidRPr="00BE4663">
        <w:rPr>
          <w:rFonts w:asciiTheme="minorHAnsi" w:hAnsiTheme="minorHAnsi" w:cstheme="minorHAnsi"/>
          <w:sz w:val="22"/>
          <w:szCs w:val="22"/>
        </w:rPr>
        <w:t>5th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1997, pp 6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3.</w:t>
      </w:r>
    </w:p>
    <w:p w14:paraId="295C36DB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B13A09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170C5A3E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4FEEB06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Ass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id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 of Pol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An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-7"/>
          <w:sz w:val="22"/>
          <w:szCs w:val="22"/>
          <w:u w:color="000000"/>
        </w:rPr>
        <w:t>y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sis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</w:p>
    <w:p w14:paraId="12F12107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nd Man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ment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, 15:2,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1996, pp 27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284,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nd 16:2,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1997, pp 29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8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310.</w:t>
      </w:r>
    </w:p>
    <w:p w14:paraId="478CCE54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FD43C9C" w14:textId="77777777" w:rsidR="00BC6F61" w:rsidRPr="00BE4663" w:rsidRDefault="00575355" w:rsidP="00BE4663">
      <w:pPr>
        <w:spacing w:before="29"/>
        <w:ind w:left="100" w:right="19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 of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5th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</w:t>
      </w:r>
    </w:p>
    <w:p w14:paraId="0C26338C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1997, pp 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22.</w:t>
      </w:r>
    </w:p>
    <w:p w14:paraId="3094338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89F905" w14:textId="77777777" w:rsidR="00BC6F61" w:rsidRPr="00BE4663" w:rsidRDefault="00575355" w:rsidP="00BE4663">
      <w:pPr>
        <w:ind w:left="100" w:right="189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E4663">
        <w:rPr>
          <w:rFonts w:asciiTheme="minorHAnsi" w:hAnsiTheme="minorHAnsi" w:cstheme="minorHAnsi"/>
          <w:sz w:val="22"/>
          <w:szCs w:val="22"/>
        </w:rPr>
        <w:t>,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iebh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A Propos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the Restr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BE4663">
        <w:rPr>
          <w:rFonts w:asciiTheme="minorHAnsi" w:hAnsiTheme="minorHAnsi" w:cstheme="minorHAnsi"/>
          <w:sz w:val="22"/>
          <w:szCs w:val="22"/>
        </w:rPr>
        <w:t>turing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Wise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, 5th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1997, pp 7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82.</w:t>
      </w:r>
    </w:p>
    <w:p w14:paraId="0822FE06" w14:textId="77777777" w:rsidR="00BC6F61" w:rsidRPr="00BE4663" w:rsidRDefault="00BC6F61" w:rsidP="00BE466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77F16A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.A.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ink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Midw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ount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1994, unpubl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shed.</w:t>
      </w:r>
    </w:p>
    <w:p w14:paraId="3175430E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9A37DD" w14:textId="77777777" w:rsidR="00BC6F61" w:rsidRPr="00BE4663" w:rsidRDefault="00575355" w:rsidP="00BE4663">
      <w:pPr>
        <w:ind w:left="100" w:right="203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st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nture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: pa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 2,”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D. Kindig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 Role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>Ph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i/>
          <w:sz w:val="22"/>
          <w:szCs w:val="22"/>
        </w:rPr>
        <w:t>sician E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xec</w:t>
      </w:r>
      <w:r w:rsidRPr="00BE4663">
        <w:rPr>
          <w:rFonts w:asciiTheme="minorHAnsi" w:hAnsiTheme="minorHAnsi" w:cstheme="minorHAnsi"/>
          <w:i/>
          <w:sz w:val="22"/>
          <w:szCs w:val="22"/>
        </w:rPr>
        <w:t>ut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E4663">
        <w:rPr>
          <w:rFonts w:asciiTheme="minorHAnsi" w:hAnsiTheme="minorHAnsi" w:cstheme="minorHAnsi"/>
          <w:i/>
          <w:sz w:val="22"/>
          <w:szCs w:val="22"/>
        </w:rPr>
        <w:t>: Cas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s and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Ann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rbo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1992, pp 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59.</w:t>
      </w:r>
    </w:p>
    <w:p w14:paraId="095E19F1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15E161" w14:textId="77777777" w:rsidR="00BC6F61" w:rsidRPr="00BE4663" w:rsidRDefault="00575355" w:rsidP="00BE4663">
      <w:pPr>
        <w:ind w:left="100" w:right="8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l,” </w:t>
      </w:r>
      <w:r w:rsidRPr="00BE4663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rv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rd 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B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usiness 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t., 1991, pp 12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16.</w:t>
      </w:r>
    </w:p>
    <w:p w14:paraId="3474343C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904AE2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</w:p>
    <w:p w14:paraId="7399C52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</w:t>
      </w:r>
      <w:r w:rsidRPr="00BE4663">
        <w:rPr>
          <w:rFonts w:asciiTheme="minorHAnsi" w:hAnsiTheme="minorHAnsi" w:cstheme="minorHAnsi"/>
          <w:sz w:val="22"/>
          <w:szCs w:val="22"/>
        </w:rPr>
        <w:t>, 4th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1989, pp. 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59.</w:t>
      </w:r>
    </w:p>
    <w:p w14:paraId="6D2DC288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8CD95D" w14:textId="77777777" w:rsidR="00BC6F61" w:rsidRPr="00BE4663" w:rsidRDefault="00575355" w:rsidP="00BE4663">
      <w:pPr>
        <w:ind w:left="100" w:right="90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 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rbo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BE4663">
        <w:rPr>
          <w:rFonts w:asciiTheme="minorHAnsi" w:hAnsiTheme="minorHAnsi" w:cstheme="minorHAnsi"/>
          <w:sz w:val="22"/>
          <w:szCs w:val="22"/>
        </w:rPr>
        <w:t>UC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A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: 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hort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1989, unpubl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shed.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.R., with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rk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Dou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le,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 2, 1988, unpublished.</w:t>
      </w:r>
    </w:p>
    <w:p w14:paraId="297B854D" w14:textId="77777777" w:rsidR="00BC6F61" w:rsidRPr="00BE4663" w:rsidRDefault="00575355" w:rsidP="00BE4663">
      <w:pPr>
        <w:spacing w:before="1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 “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st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nture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user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</w:p>
    <w:p w14:paraId="02B59D83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</w:t>
      </w:r>
      <w:r w:rsidRPr="00BE4663">
        <w:rPr>
          <w:rFonts w:asciiTheme="minorHAnsi" w:hAnsiTheme="minorHAnsi" w:cstheme="minorHAnsi"/>
          <w:sz w:val="22"/>
          <w:szCs w:val="22"/>
        </w:rPr>
        <w:t>, 4th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1994, pp 11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120.</w:t>
      </w:r>
    </w:p>
    <w:p w14:paraId="0C686975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A27032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Cost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ontainment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Rich Produ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s,” in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ds.),</w:t>
      </w:r>
    </w:p>
    <w:p w14:paraId="1EB6EB9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ases,”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4th edit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1994, pp 17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188.</w:t>
      </w:r>
    </w:p>
    <w:p w14:paraId="6A791513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2A5CD8" w14:textId="77777777" w:rsidR="00BC6F61" w:rsidRPr="00BE4663" w:rsidRDefault="00575355" w:rsidP="00BE4663">
      <w:pPr>
        <w:ind w:left="100" w:right="25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Dir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the Controll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A.R.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Eds.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i/>
          <w:sz w:val="22"/>
          <w:szCs w:val="22"/>
        </w:rPr>
        <w:t>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1986, pp 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36.</w:t>
      </w:r>
    </w:p>
    <w:p w14:paraId="6E38B204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1244B5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.R. “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the Radiolo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s,” 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</w:p>
    <w:p w14:paraId="27E293F8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i/>
          <w:sz w:val="22"/>
          <w:szCs w:val="22"/>
        </w:rPr>
        <w:t>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i/>
          <w:sz w:val="22"/>
          <w:szCs w:val="22"/>
        </w:rPr>
        <w:t>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ases, </w:t>
      </w:r>
      <w:r w:rsidRPr="00BE4663">
        <w:rPr>
          <w:rFonts w:asciiTheme="minorHAnsi" w:hAnsiTheme="minorHAnsi" w:cstheme="minorHAnsi"/>
          <w:sz w:val="22"/>
          <w:szCs w:val="22"/>
        </w:rPr>
        <w:t xml:space="preserve">2nd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1986, pp 12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139.</w:t>
      </w:r>
    </w:p>
    <w:p w14:paraId="3A535E1F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4E9A9D" w14:textId="77777777" w:rsidR="00BC6F61" w:rsidRPr="00BE4663" w:rsidRDefault="00575355" w:rsidP="00BE4663">
      <w:pPr>
        <w:ind w:left="100" w:right="331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with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Good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in, “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 xml:space="preserve">r.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mos and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n Ho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l,” in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1986, 14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158.</w:t>
      </w:r>
    </w:p>
    <w:p w14:paraId="018E3A3A" w14:textId="77777777" w:rsidR="00BC6F61" w:rsidRPr="00BE4663" w:rsidRDefault="00BC6F61" w:rsidP="00BE46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5C7798" w14:textId="77777777" w:rsidR="00BC6F61" w:rsidRPr="00BE4663" w:rsidRDefault="00575355" w:rsidP="00BE4663">
      <w:pPr>
        <w:spacing w:before="29"/>
        <w:ind w:left="100" w:right="187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.R. 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roup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 of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D.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ases,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2nd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</w:t>
      </w:r>
    </w:p>
    <w:p w14:paraId="1E64E8B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1986, pp 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24.</w:t>
      </w:r>
    </w:p>
    <w:p w14:paraId="2040D2BB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71E11B62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63E47B6E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4F601C7A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531554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z w:val="22"/>
          <w:szCs w:val="22"/>
        </w:rPr>
        <w:t>O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b/>
          <w:sz w:val="22"/>
          <w:szCs w:val="22"/>
        </w:rPr>
        <w:t>H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b/>
          <w:sz w:val="22"/>
          <w:szCs w:val="22"/>
        </w:rPr>
        <w:t>H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b/>
          <w:sz w:val="22"/>
          <w:szCs w:val="22"/>
        </w:rPr>
        <w:t>RT C</w:t>
      </w:r>
      <w:r w:rsidRPr="00BE466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b/>
          <w:sz w:val="22"/>
          <w:szCs w:val="22"/>
        </w:rPr>
        <w:t>TU</w:t>
      </w:r>
      <w:r w:rsidRPr="00BE466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b/>
          <w:sz w:val="22"/>
          <w:szCs w:val="22"/>
        </w:rPr>
        <w:t>I</w:t>
      </w:r>
      <w:r w:rsidRPr="00BE466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b/>
          <w:sz w:val="22"/>
          <w:szCs w:val="22"/>
        </w:rPr>
        <w:t>S</w:t>
      </w:r>
    </w:p>
    <w:p w14:paraId="40A16048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9F77BAF" w14:textId="77777777" w:rsidR="00BC6F61" w:rsidRPr="00BE4663" w:rsidRDefault="00575355" w:rsidP="00BE4663">
      <w:pPr>
        <w:ind w:left="100" w:right="416"/>
        <w:jc w:val="both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>w Chi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 </w:t>
      </w:r>
      <w:r w:rsidRPr="00BE4663">
        <w:rPr>
          <w:rFonts w:asciiTheme="minorHAnsi" w:hAnsiTheme="minorHAnsi" w:cstheme="minorHAnsi"/>
          <w:sz w:val="22"/>
          <w:szCs w:val="22"/>
        </w:rPr>
        <w:t>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B-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N: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t Thr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rs,”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Crippl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n,”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in A.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s Manag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n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i/>
          <w:sz w:val="22"/>
          <w:szCs w:val="22"/>
        </w:rPr>
        <w:t>adings, Cases, and Com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E4663">
        <w:rPr>
          <w:rFonts w:asciiTheme="minorHAnsi" w:hAnsiTheme="minorHAnsi" w:cstheme="minorHAnsi"/>
          <w:i/>
          <w:sz w:val="22"/>
          <w:szCs w:val="22"/>
        </w:rPr>
        <w:t>ntary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E4663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2004, 29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8, 362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3.</w:t>
      </w:r>
    </w:p>
    <w:p w14:paraId="76508DA9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57893B" w14:textId="77777777" w:rsidR="00BC6F61" w:rsidRPr="00BE4663" w:rsidRDefault="00575355" w:rsidP="00BE4663">
      <w:pPr>
        <w:ind w:left="100" w:right="111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.,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Mo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 xml:space="preserve">le in Uptown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BE4663">
        <w:rPr>
          <w:rFonts w:asciiTheme="minorHAnsi" w:hAnsiTheme="minorHAnsi" w:cstheme="minorHAnsi"/>
          <w:sz w:val="22"/>
          <w:szCs w:val="22"/>
        </w:rPr>
        <w:t>ER at 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ns Hospi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rks Medi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>nd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uste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s,”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with 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ubur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BE4663">
        <w:rPr>
          <w:rFonts w:asciiTheme="minorHAnsi" w:hAnsiTheme="minorHAnsi" w:cstheme="minorHAnsi"/>
          <w:sz w:val="22"/>
          <w:szCs w:val="22"/>
        </w:rPr>
        <w:t>n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mun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>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BE4663">
        <w:rPr>
          <w:rFonts w:asciiTheme="minorHAnsi" w:hAnsiTheme="minorHAnsi" w:cstheme="minorHAnsi"/>
          <w:sz w:val="22"/>
          <w:szCs w:val="22"/>
        </w:rPr>
        <w:t>Comp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Ambulatory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the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ud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t,”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BE4663">
        <w:rPr>
          <w:rFonts w:asciiTheme="minorHAnsi" w:hAnsiTheme="minorHAnsi" w:cstheme="minorHAnsi"/>
          <w:sz w:val="22"/>
          <w:szCs w:val="22"/>
        </w:rPr>
        <w:t>rmin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BE4663">
        <w:rPr>
          <w:rFonts w:asciiTheme="minorHAnsi" w:hAnsiTheme="minorHAnsi" w:cstheme="minorHAnsi"/>
          <w:sz w:val="22"/>
          <w:szCs w:val="22"/>
        </w:rPr>
        <w:t>Av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th of Sta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,”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Confli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ted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MO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r.”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And,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. Cast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BE4663">
        <w:rPr>
          <w:rFonts w:asciiTheme="minorHAnsi" w:hAnsiTheme="minorHAnsi" w:cstheme="minorHAnsi"/>
          <w:sz w:val="22"/>
          <w:szCs w:val="22"/>
        </w:rPr>
        <w:t>t Mo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ic: Mult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sm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view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,”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in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D.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uh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user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 xml:space="preserve">Eds.), </w:t>
      </w:r>
      <w:r w:rsidRPr="00BE4663">
        <w:rPr>
          <w:rFonts w:asciiTheme="minorHAnsi" w:hAnsiTheme="minorHAnsi" w:cstheme="minorHAnsi"/>
          <w:i/>
          <w:sz w:val="22"/>
          <w:szCs w:val="22"/>
        </w:rPr>
        <w:t>H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al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i/>
          <w:sz w:val="22"/>
          <w:szCs w:val="22"/>
        </w:rPr>
        <w:t>h S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r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i/>
          <w:sz w:val="22"/>
          <w:szCs w:val="22"/>
        </w:rPr>
        <w:t>ic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z w:val="22"/>
          <w:szCs w:val="22"/>
        </w:rPr>
        <w:t>anag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>m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nt: A 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i/>
          <w:sz w:val="22"/>
          <w:szCs w:val="22"/>
        </w:rPr>
        <w:t>ook</w:t>
      </w:r>
      <w:r w:rsidRPr="00BE466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i/>
          <w:sz w:val="22"/>
          <w:szCs w:val="22"/>
        </w:rPr>
        <w:t>ases</w:t>
      </w:r>
      <w:r w:rsidRPr="00BE4663">
        <w:rPr>
          <w:rFonts w:asciiTheme="minorHAnsi" w:hAnsiTheme="minorHAnsi" w:cstheme="minorHAnsi"/>
          <w:sz w:val="22"/>
          <w:szCs w:val="22"/>
        </w:rPr>
        <w:t>, Ch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o: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istr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ss, 5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ion, 1997, pp 3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E4663">
        <w:rPr>
          <w:rFonts w:asciiTheme="minorHAnsi" w:hAnsiTheme="minorHAnsi" w:cstheme="minorHAnsi"/>
          <w:sz w:val="22"/>
          <w:szCs w:val="22"/>
        </w:rPr>
        <w:t>-</w:t>
      </w:r>
    </w:p>
    <w:p w14:paraId="3838413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90.</w:t>
      </w:r>
    </w:p>
    <w:p w14:paraId="612B08AA" w14:textId="77777777" w:rsidR="00BC6F61" w:rsidRPr="00BE4663" w:rsidRDefault="00BC6F61" w:rsidP="00BE466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F83D3F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30526B69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64EF6698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AW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4F3FD20C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6A07B9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2009               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BE4663">
        <w:rPr>
          <w:rFonts w:asciiTheme="minorHAnsi" w:hAnsiTheme="minorHAnsi" w:cstheme="minorHAnsi"/>
          <w:sz w:val="22"/>
          <w:szCs w:val="22"/>
        </w:rPr>
        <w:t xml:space="preserve">r,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/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24B73D98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C2AD9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                Distin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uished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stee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und</w:t>
      </w:r>
    </w:p>
    <w:p w14:paraId="5B8A2443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9E1733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1999               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rship,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 xml:space="preserve">rom 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ssoci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of</w:t>
      </w:r>
    </w:p>
    <w:p w14:paraId="14ECD8D8" w14:textId="77777777" w:rsidR="00BC6F61" w:rsidRPr="00BE4663" w:rsidRDefault="00575355" w:rsidP="00BE4663">
      <w:pPr>
        <w:spacing w:before="7"/>
        <w:ind w:left="15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5D479DB9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7AB872" w14:textId="77777777" w:rsidR="00BC6F61" w:rsidRPr="00BE4663" w:rsidRDefault="00575355" w:rsidP="00BE4663">
      <w:pPr>
        <w:tabs>
          <w:tab w:val="left" w:pos="1540"/>
        </w:tabs>
        <w:ind w:left="1540" w:right="315" w:hanging="14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1990</w:t>
      </w:r>
      <w:r w:rsidRPr="00BE4663">
        <w:rPr>
          <w:rFonts w:asciiTheme="minorHAnsi" w:hAnsiTheme="minorHAnsi" w:cstheme="minorHAnsi"/>
          <w:sz w:val="22"/>
          <w:szCs w:val="22"/>
        </w:rPr>
        <w:tab/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n Conley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rom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 Outst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nding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le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4202B904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7D80B2DB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4D5A64AF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1FD5616C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807298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RI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CI</w:t>
      </w:r>
      <w:r w:rsidRPr="00BE4663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AL IN AW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NTS</w:t>
      </w:r>
    </w:p>
    <w:p w14:paraId="25D0E9D9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A80073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nifi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</w:p>
    <w:p w14:paraId="7A2614B7" w14:textId="77777777" w:rsidR="00BC6F61" w:rsidRPr="00BE4663" w:rsidRDefault="00575355" w:rsidP="00BE4663">
      <w:pPr>
        <w:spacing w:before="7"/>
        <w:ind w:left="82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200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6)                                     $23,000</w:t>
      </w:r>
    </w:p>
    <w:p w14:paraId="21F5A1A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463563" w14:textId="77777777" w:rsidR="00BC6F61" w:rsidRPr="00BE4663" w:rsidRDefault="00575355" w:rsidP="00BE4663">
      <w:pPr>
        <w:ind w:left="100" w:right="420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BE4663">
        <w:rPr>
          <w:rFonts w:asciiTheme="minorHAnsi" w:hAnsiTheme="minorHAnsi" w:cstheme="minorHAnsi"/>
          <w:sz w:val="22"/>
          <w:szCs w:val="22"/>
        </w:rPr>
        <w:t>tors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with Use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 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stems</w:t>
      </w:r>
    </w:p>
    <w:p w14:paraId="0B7B14FF" w14:textId="77777777" w:rsidR="00BC6F61" w:rsidRPr="00BE4663" w:rsidRDefault="00575355" w:rsidP="00BE4663">
      <w:pPr>
        <w:ind w:left="82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4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(C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h, 2004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5)                         </w:t>
      </w:r>
      <w:r w:rsidRPr="00BE466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$89, 013</w:t>
      </w:r>
    </w:p>
    <w:p w14:paraId="0BE1420C" w14:textId="77777777" w:rsidR="00BC6F61" w:rsidRPr="00BE4663" w:rsidRDefault="00BC6F61" w:rsidP="00BE46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AF7DCE" w14:textId="77777777" w:rsidR="00BC6F61" w:rsidRPr="00BE4663" w:rsidRDefault="00575355" w:rsidP="00BE466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mall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nt: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nda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767A318F" w14:textId="77777777" w:rsidR="00BC6F61" w:rsidRPr="00BE4663" w:rsidRDefault="00575355" w:rsidP="00BE4663">
      <w:pPr>
        <w:spacing w:before="7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48CC201A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2003)                       </w:t>
      </w:r>
      <w:r w:rsidRPr="00BE466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$48,875</w:t>
      </w:r>
    </w:p>
    <w:p w14:paraId="59F867A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AE36B5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rship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iative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luation</w:t>
      </w:r>
    </w:p>
    <w:p w14:paraId="1B7595F2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2001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02)                                    $95,080</w:t>
      </w:r>
    </w:p>
    <w:p w14:paraId="090636B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6EB19F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mation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1"/>
        <w:gridCol w:w="1990"/>
      </w:tblGrid>
      <w:tr w:rsidR="00BC6F61" w:rsidRPr="00BE4663" w14:paraId="0D132CC9" w14:textId="77777777">
        <w:trPr>
          <w:trHeight w:hRule="exact" w:val="446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14:paraId="07A10D1D" w14:textId="77777777" w:rsidR="00BC6F61" w:rsidRPr="00BE4663" w:rsidRDefault="00575355" w:rsidP="00BE4663">
            <w:pPr>
              <w:spacing w:before="12"/>
              <w:ind w:left="82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 Hospit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und, 199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2000)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4880B7AC" w14:textId="77777777" w:rsidR="00BC6F61" w:rsidRPr="00BE4663" w:rsidRDefault="00575355" w:rsidP="00BE4663">
            <w:pPr>
              <w:spacing w:before="12"/>
              <w:ind w:left="117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$50,000</w:t>
            </w:r>
          </w:p>
        </w:tc>
      </w:tr>
      <w:tr w:rsidR="00BC6F61" w:rsidRPr="00BE4663" w14:paraId="17B46B4D" w14:textId="77777777">
        <w:trPr>
          <w:trHeight w:hRule="exact" w:val="85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14:paraId="33A9D2B1" w14:textId="77777777" w:rsidR="00BC6F61" w:rsidRPr="00BE4663" w:rsidRDefault="00BC6F61" w:rsidP="00BE466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04A892" w14:textId="77777777" w:rsidR="00BC6F61" w:rsidRPr="00BE4663" w:rsidRDefault="00575355" w:rsidP="00BE4663">
            <w:pPr>
              <w:ind w:left="-1" w:right="122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sponse of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rovid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rs to Medi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id Man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 Ca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6EC39B77" w14:textId="77777777" w:rsidR="00BC6F61" w:rsidRPr="00BE4663" w:rsidRDefault="00575355" w:rsidP="00BE4663">
            <w:pPr>
              <w:spacing w:before="8"/>
              <w:ind w:left="782" w:right="186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(Com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onw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und, 199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2000)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6130076F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A1A0C" w14:textId="77777777" w:rsidR="00BC6F61" w:rsidRPr="00BE4663" w:rsidRDefault="00BC6F61" w:rsidP="00BE4663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E60757" w14:textId="77777777" w:rsidR="00BC6F61" w:rsidRPr="00BE4663" w:rsidRDefault="00575355" w:rsidP="00BE4663">
            <w:pPr>
              <w:ind w:left="117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$40,000</w:t>
            </w:r>
          </w:p>
        </w:tc>
      </w:tr>
      <w:tr w:rsidR="00BC6F61" w:rsidRPr="00BE4663" w14:paraId="2AE0E35C" w14:textId="77777777">
        <w:trPr>
          <w:trHeight w:hRule="exact" w:val="786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</w:tcPr>
          <w:p w14:paraId="7F852284" w14:textId="77777777" w:rsidR="00BC6F61" w:rsidRPr="00BE4663" w:rsidRDefault="00BC6F61" w:rsidP="00BE466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8A0EFA" w14:textId="77777777" w:rsidR="00BC6F61" w:rsidRPr="00BE4663" w:rsidRDefault="00575355" w:rsidP="00BE4663">
            <w:pPr>
              <w:ind w:left="-1" w:right="1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Mid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 Gov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rnm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nt O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fi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ials,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sib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ty</w:t>
            </w:r>
            <w:r w:rsidRPr="00BE466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tudy</w:t>
            </w:r>
          </w:p>
          <w:p w14:paraId="186D4B63" w14:textId="77777777" w:rsidR="00BC6F61" w:rsidRPr="00BE4663" w:rsidRDefault="00575355" w:rsidP="00BE4663">
            <w:pPr>
              <w:spacing w:before="7"/>
              <w:ind w:left="722" w:right="194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(Pew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ritable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usts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199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1994)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</w:tcPr>
          <w:p w14:paraId="33F1E224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7D5C5D" w14:textId="77777777" w:rsidR="00BC6F61" w:rsidRPr="00BE4663" w:rsidRDefault="00BC6F61" w:rsidP="00BE4663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4D3B19" w14:textId="77777777" w:rsidR="00BC6F61" w:rsidRPr="00BE4663" w:rsidRDefault="00575355" w:rsidP="00BE4663">
            <w:pPr>
              <w:ind w:left="117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$35,000</w:t>
            </w:r>
          </w:p>
        </w:tc>
      </w:tr>
    </w:tbl>
    <w:p w14:paraId="107EF985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372686" w14:textId="77777777" w:rsidR="00BC6F61" w:rsidRPr="00BE4663" w:rsidRDefault="00575355" w:rsidP="00BE466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II</w:t>
      </w:r>
      <w:r w:rsidRPr="00BE4663">
        <w:rPr>
          <w:rFonts w:asciiTheme="minorHAnsi" w:hAnsiTheme="minorHAnsi" w:cstheme="minorHAnsi"/>
          <w:sz w:val="22"/>
          <w:szCs w:val="22"/>
        </w:rPr>
        <w:t>, 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 Ev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luation</w:t>
      </w:r>
    </w:p>
    <w:p w14:paraId="48CDE042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199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3)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         $258,533</w:t>
      </w:r>
    </w:p>
    <w:p w14:paraId="1D212E4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FA1026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Rur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</w:p>
    <w:p w14:paraId="404A42EB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oh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1987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92)                                   $1,100,000</w:t>
      </w:r>
    </w:p>
    <w:p w14:paraId="7BF6054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35D282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fit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rds,</w:t>
      </w:r>
    </w:p>
    <w:p w14:paraId="33D98AFC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(WK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io</w:t>
      </w:r>
      <w:r w:rsidRPr="00BE4663">
        <w:rPr>
          <w:rFonts w:asciiTheme="minorHAnsi" w:hAnsiTheme="minorHAnsi" w:cstheme="minorHAnsi"/>
          <w:sz w:val="22"/>
          <w:szCs w:val="22"/>
        </w:rPr>
        <w:t>n, 1989 -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94)                                               </w:t>
      </w:r>
      <w:r w:rsidRPr="00BE466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$1,104,100</w:t>
      </w:r>
    </w:p>
    <w:p w14:paraId="3BB5C382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1A2386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Ru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7"/>
        <w:gridCol w:w="1464"/>
      </w:tblGrid>
      <w:tr w:rsidR="00BC6F61" w:rsidRPr="00BE4663" w14:paraId="5224A8D1" w14:textId="77777777">
        <w:trPr>
          <w:trHeight w:hRule="exact" w:val="446"/>
        </w:trPr>
        <w:tc>
          <w:tcPr>
            <w:tcW w:w="6717" w:type="dxa"/>
            <w:tcBorders>
              <w:top w:val="nil"/>
              <w:left w:val="nil"/>
              <w:bottom w:val="nil"/>
              <w:right w:val="nil"/>
            </w:tcBorders>
          </w:tcPr>
          <w:p w14:paraId="50D1A897" w14:textId="77777777" w:rsidR="00BC6F61" w:rsidRPr="00BE4663" w:rsidRDefault="00575355" w:rsidP="00BE4663">
            <w:pPr>
              <w:spacing w:before="12"/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(Rob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rt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ood </w:t>
            </w:r>
            <w:r w:rsidRPr="00BE466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ohnson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ound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on,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989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90)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63D8BB0" w14:textId="77777777" w:rsidR="00BC6F61" w:rsidRPr="00BE4663" w:rsidRDefault="00575355" w:rsidP="00BE4663">
            <w:pPr>
              <w:spacing w:before="12"/>
              <w:ind w:left="524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$40,874</w:t>
            </w:r>
          </w:p>
        </w:tc>
      </w:tr>
      <w:tr w:rsidR="00BC6F61" w:rsidRPr="00BE4663" w14:paraId="20F063AD" w14:textId="77777777">
        <w:trPr>
          <w:trHeight w:hRule="exact" w:val="850"/>
        </w:trPr>
        <w:tc>
          <w:tcPr>
            <w:tcW w:w="6717" w:type="dxa"/>
            <w:tcBorders>
              <w:top w:val="nil"/>
              <w:left w:val="nil"/>
              <w:bottom w:val="nil"/>
              <w:right w:val="nil"/>
            </w:tcBorders>
          </w:tcPr>
          <w:p w14:paraId="636D3782" w14:textId="77777777" w:rsidR="00BC6F61" w:rsidRPr="00BE4663" w:rsidRDefault="00BC6F61" w:rsidP="00BE466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77168" w14:textId="77777777" w:rsidR="00BC6F61" w:rsidRPr="00BE4663" w:rsidRDefault="00575355" w:rsidP="00BE4663">
            <w:pPr>
              <w:ind w:left="760" w:right="483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h Admin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 Cur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icula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DS </w:t>
            </w:r>
            <w:r w:rsidRPr="00BE466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nts, (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Hea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h Resou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rce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s and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ervi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Adminis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on, 198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8)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2C6944D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408A5" w14:textId="77777777" w:rsidR="00BC6F61" w:rsidRPr="00BE4663" w:rsidRDefault="00BC6F61" w:rsidP="00BE4663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C5E09" w14:textId="77777777" w:rsidR="00BC6F61" w:rsidRPr="00BE4663" w:rsidRDefault="00575355" w:rsidP="00BE4663">
            <w:pPr>
              <w:ind w:left="524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$24,000</w:t>
            </w:r>
          </w:p>
        </w:tc>
      </w:tr>
      <w:tr w:rsidR="00BC6F61" w:rsidRPr="00BE4663" w14:paraId="11AC51C3" w14:textId="77777777">
        <w:trPr>
          <w:trHeight w:hRule="exact" w:val="786"/>
        </w:trPr>
        <w:tc>
          <w:tcPr>
            <w:tcW w:w="6717" w:type="dxa"/>
            <w:tcBorders>
              <w:top w:val="nil"/>
              <w:left w:val="nil"/>
              <w:bottom w:val="nil"/>
              <w:right w:val="nil"/>
            </w:tcBorders>
          </w:tcPr>
          <w:p w14:paraId="412CA69C" w14:textId="77777777" w:rsidR="00BC6F61" w:rsidRPr="00BE4663" w:rsidRDefault="00BC6F61" w:rsidP="00BE466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008271" w14:textId="77777777" w:rsidR="00BC6F61" w:rsidRPr="00BE4663" w:rsidRDefault="00575355" w:rsidP="00BE4663">
            <w:pPr>
              <w:ind w:left="760" w:right="1611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Adv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 M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ment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BE466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m for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Cl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nici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ns, (WK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ound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1985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88)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9905BC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7DF196" w14:textId="77777777" w:rsidR="00BC6F61" w:rsidRPr="00BE4663" w:rsidRDefault="00BC6F61" w:rsidP="00BE4663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A9DDBB" w14:textId="77777777" w:rsidR="00BC6F61" w:rsidRPr="00BE4663" w:rsidRDefault="00575355" w:rsidP="00BE4663">
            <w:pPr>
              <w:ind w:left="524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$465,549</w:t>
            </w:r>
          </w:p>
        </w:tc>
      </w:tr>
    </w:tbl>
    <w:p w14:paraId="1AC95EDD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490087" w14:textId="77777777" w:rsidR="00BC6F61" w:rsidRPr="00BE4663" w:rsidRDefault="00575355" w:rsidP="00BE466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 Man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ment,</w:t>
      </w:r>
    </w:p>
    <w:p w14:paraId="1DA61662" w14:textId="77777777" w:rsidR="00BC6F61" w:rsidRPr="00BE4663" w:rsidRDefault="00575355" w:rsidP="00BE4663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1985)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BE466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$17,102</w:t>
      </w:r>
    </w:p>
    <w:p w14:paraId="07B57131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C41222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Hospital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 of 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tend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s,</w:t>
      </w:r>
    </w:p>
    <w:p w14:paraId="3AF87812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(Rob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86)                                   $1,200,000</w:t>
      </w:r>
    </w:p>
    <w:p w14:paraId="69231C95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0C7C5D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 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udy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ment,</w:t>
      </w:r>
    </w:p>
    <w:p w14:paraId="110BB569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480" w:right="1320" w:bottom="280" w:left="130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(Pew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198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86)                                                              </w:t>
      </w:r>
      <w:r w:rsidRPr="00BE4663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$23,800</w:t>
      </w:r>
    </w:p>
    <w:p w14:paraId="093B246A" w14:textId="77777777" w:rsidR="00BC6F61" w:rsidRPr="00BE4663" w:rsidRDefault="00575355" w:rsidP="00BE4663">
      <w:pPr>
        <w:spacing w:before="61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</w:t>
      </w:r>
    </w:p>
    <w:p w14:paraId="3CF0A184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t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d Hum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s, 198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88)                     </w:t>
      </w:r>
      <w:r w:rsidRPr="00BE466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$2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E4663">
        <w:rPr>
          <w:rFonts w:asciiTheme="minorHAnsi" w:hAnsiTheme="minorHAnsi" w:cstheme="minorHAnsi"/>
          <w:sz w:val="22"/>
          <w:szCs w:val="22"/>
        </w:rPr>
        <w:t>0,000</w:t>
      </w:r>
    </w:p>
    <w:p w14:paraId="767128D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E385216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Cont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nuing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</w:t>
      </w:r>
    </w:p>
    <w:p w14:paraId="01B2069D" w14:textId="77777777" w:rsidR="00BC6F61" w:rsidRPr="00BE4663" w:rsidRDefault="00575355" w:rsidP="00BE4663">
      <w:pPr>
        <w:spacing w:before="7"/>
        <w:ind w:left="8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, 198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86)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$5,000</w:t>
      </w:r>
    </w:p>
    <w:p w14:paraId="25B468D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25BAC0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Fac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ment,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5"/>
        <w:gridCol w:w="1396"/>
      </w:tblGrid>
      <w:tr w:rsidR="00BC6F61" w:rsidRPr="00BE4663" w14:paraId="7E9FF402" w14:textId="77777777">
        <w:trPr>
          <w:trHeight w:hRule="exact" w:val="871"/>
        </w:trPr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37A114B" w14:textId="77777777" w:rsidR="00BC6F61" w:rsidRPr="00BE4663" w:rsidRDefault="00575355" w:rsidP="00BE4663">
            <w:pPr>
              <w:spacing w:before="12"/>
              <w:ind w:left="722" w:right="270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(Com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onw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und, 198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85)</w:t>
            </w:r>
          </w:p>
          <w:p w14:paraId="5CF65744" w14:textId="77777777" w:rsidR="00BC6F61" w:rsidRPr="00BE4663" w:rsidRDefault="00BC6F61" w:rsidP="00BE4663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7EB08E" w14:textId="77777777" w:rsidR="00BC6F61" w:rsidRPr="00BE4663" w:rsidRDefault="00575355" w:rsidP="00BE4663">
            <w:pPr>
              <w:ind w:left="2" w:right="188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ulum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und G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nt,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24482429" w14:textId="77777777" w:rsidR="00BC6F61" w:rsidRPr="00BE4663" w:rsidRDefault="00575355" w:rsidP="00BE4663">
            <w:pPr>
              <w:spacing w:before="12"/>
              <w:ind w:left="576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$25,000</w:t>
            </w:r>
          </w:p>
        </w:tc>
      </w:tr>
      <w:tr w:rsidR="00BC6F61" w:rsidRPr="00BE4663" w14:paraId="56AC0623" w14:textId="77777777">
        <w:trPr>
          <w:trHeight w:hRule="exact" w:val="425"/>
        </w:trPr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960FCFE" w14:textId="77777777" w:rsidR="00BC6F61" w:rsidRPr="00BE4663" w:rsidRDefault="00575355" w:rsidP="00BE4663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k Unive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, 198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85)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78D6774F" w14:textId="77777777" w:rsidR="00BC6F61" w:rsidRPr="00BE4663" w:rsidRDefault="00575355" w:rsidP="00BE4663">
            <w:pPr>
              <w:ind w:left="576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$3,500</w:t>
            </w:r>
          </w:p>
        </w:tc>
      </w:tr>
      <w:tr w:rsidR="00BC6F61" w:rsidRPr="00BE4663" w14:paraId="67422571" w14:textId="77777777">
        <w:trPr>
          <w:trHeight w:hRule="exact" w:val="850"/>
        </w:trPr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074510C" w14:textId="77777777" w:rsidR="00BC6F61" w:rsidRPr="00BE4663" w:rsidRDefault="00BC6F61" w:rsidP="00BE4663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55F527" w14:textId="77777777" w:rsidR="00BC6F61" w:rsidRPr="00BE4663" w:rsidRDefault="00575355" w:rsidP="00BE4663">
            <w:pPr>
              <w:ind w:left="760" w:right="1881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ulum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und G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nt, (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k Univ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rsit</w:t>
            </w:r>
            <w:r w:rsidRPr="00BE4663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, 1984)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61AAB10F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5768C2" w14:textId="77777777" w:rsidR="00BC6F61" w:rsidRPr="00BE4663" w:rsidRDefault="00BC6F61" w:rsidP="00BE4663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5AD249" w14:textId="77777777" w:rsidR="00BC6F61" w:rsidRPr="00BE4663" w:rsidRDefault="00575355" w:rsidP="00BE4663">
            <w:pPr>
              <w:ind w:left="576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$7,000</w:t>
            </w:r>
          </w:p>
        </w:tc>
      </w:tr>
      <w:tr w:rsidR="00BC6F61" w:rsidRPr="00BE4663" w14:paraId="5F7D8218" w14:textId="77777777">
        <w:trPr>
          <w:trHeight w:hRule="exact" w:val="786"/>
        </w:trPr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6FA341AE" w14:textId="77777777" w:rsidR="00BC6F61" w:rsidRPr="00BE4663" w:rsidRDefault="00BC6F61" w:rsidP="00BE466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1BA40C" w14:textId="77777777" w:rsidR="00BC6F61" w:rsidRPr="00BE4663" w:rsidRDefault="00575355" w:rsidP="00BE4663">
            <w:pPr>
              <w:ind w:left="-1" w:right="53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Medi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BE4663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rship 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rticip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on in Hospital D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E466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Making</w:t>
            </w:r>
          </w:p>
          <w:p w14:paraId="707159AA" w14:textId="77777777" w:rsidR="00BC6F61" w:rsidRPr="00BE4663" w:rsidRDefault="00575355" w:rsidP="00BE4663">
            <w:pPr>
              <w:spacing w:before="7"/>
              <w:ind w:left="722" w:right="137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B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lue Cross 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E466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lue Sh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ld, 198</w:t>
            </w:r>
            <w:r w:rsidRPr="00BE466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BE466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84)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4789D1E2" w14:textId="77777777" w:rsidR="00BC6F61" w:rsidRPr="00BE4663" w:rsidRDefault="00BC6F61" w:rsidP="00BE466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45A026" w14:textId="77777777" w:rsidR="00BC6F61" w:rsidRPr="00BE4663" w:rsidRDefault="00BC6F61" w:rsidP="00BE4663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1D8B80" w14:textId="77777777" w:rsidR="00BC6F61" w:rsidRPr="00BE4663" w:rsidRDefault="00575355" w:rsidP="00BE4663">
            <w:pPr>
              <w:ind w:left="576"/>
              <w:rPr>
                <w:rFonts w:asciiTheme="minorHAnsi" w:hAnsiTheme="minorHAnsi" w:cstheme="minorHAnsi"/>
                <w:sz w:val="22"/>
                <w:szCs w:val="22"/>
              </w:rPr>
            </w:pPr>
            <w:r w:rsidRPr="00BE4663">
              <w:rPr>
                <w:rFonts w:asciiTheme="minorHAnsi" w:hAnsiTheme="minorHAnsi" w:cstheme="minorHAnsi"/>
                <w:sz w:val="22"/>
                <w:szCs w:val="22"/>
              </w:rPr>
              <w:t>$93,312</w:t>
            </w:r>
          </w:p>
        </w:tc>
      </w:tr>
    </w:tbl>
    <w:p w14:paraId="6CF4AF54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01F716D7" w14:textId="77777777" w:rsidR="00BC6F61" w:rsidRPr="00BE4663" w:rsidRDefault="00BC6F61" w:rsidP="00BE466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F33EA2D" w14:textId="77777777" w:rsidR="00BC6F61" w:rsidRPr="00BE4663" w:rsidRDefault="00575355" w:rsidP="00BE466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ELECT</w:t>
      </w:r>
      <w:r w:rsidRPr="00BE4663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D 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BERS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05ABC9C6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A685A11" w14:textId="77777777" w:rsidR="00BC6F61" w:rsidRPr="00BE4663" w:rsidRDefault="00575355" w:rsidP="00BE4663">
      <w:pPr>
        <w:spacing w:before="29"/>
        <w:ind w:left="2300" w:right="172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2011 to pr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E466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, Center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ment, Amst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rd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 Holland</w:t>
      </w:r>
    </w:p>
    <w:p w14:paraId="00540D4E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8F159F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2011                           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>ud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dia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rship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m Aw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rds</w:t>
      </w:r>
    </w:p>
    <w:p w14:paraId="133D35A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401512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2011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U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te,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E4663">
        <w:rPr>
          <w:rFonts w:asciiTheme="minorHAnsi" w:hAnsiTheme="minorHAnsi" w:cstheme="minorHAnsi"/>
          <w:sz w:val="22"/>
          <w:szCs w:val="22"/>
        </w:rPr>
        <w:t>nive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fits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6B751F5D" w14:textId="77777777" w:rsidR="00BC6F61" w:rsidRPr="00BE4663" w:rsidRDefault="00575355" w:rsidP="00BE4663">
      <w:pPr>
        <w:spacing w:before="7"/>
        <w:ind w:left="23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07412C19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45718D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5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fits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tee,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U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</w:p>
    <w:p w14:paraId="0522307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A979C8" w14:textId="77777777" w:rsidR="00BC6F61" w:rsidRPr="00BE4663" w:rsidRDefault="00575355" w:rsidP="00BE4663">
      <w:pPr>
        <w:tabs>
          <w:tab w:val="left" w:pos="2300"/>
        </w:tabs>
        <w:ind w:left="2300" w:right="279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2006</w:t>
      </w:r>
      <w:r w:rsidRPr="00BE4663">
        <w:rPr>
          <w:rFonts w:asciiTheme="minorHAnsi" w:hAnsiTheme="minorHAnsi" w:cstheme="minorHAnsi"/>
          <w:sz w:val="22"/>
          <w:szCs w:val="22"/>
        </w:rPr>
        <w:tab/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nior 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hola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t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rson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a,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PA</w:t>
      </w:r>
    </w:p>
    <w:p w14:paraId="7FB1A480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00C134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2007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iety</w:t>
      </w:r>
    </w:p>
    <w:p w14:paraId="0100C7BA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5FAEA43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2001 to pr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E466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um, Uni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und</w:t>
      </w:r>
    </w:p>
    <w:p w14:paraId="55F9CEF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8537F9" w14:textId="77777777" w:rsidR="00BC6F61" w:rsidRPr="00BE4663" w:rsidRDefault="00575355" w:rsidP="00BE4663">
      <w:pPr>
        <w:ind w:left="2300" w:right="245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2007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ional 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 Unive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Pit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sbur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h,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hool of Publ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70C13EFE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9A9A13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2006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061591DD" w14:textId="77777777" w:rsidR="00BC6F61" w:rsidRPr="00BE4663" w:rsidRDefault="00575355" w:rsidP="00BE4663">
      <w:pPr>
        <w:spacing w:before="7"/>
        <w:ind w:left="23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04897F4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E4EF9C" w14:textId="77777777" w:rsidR="00BC6F61" w:rsidRPr="00BE4663" w:rsidRDefault="00575355" w:rsidP="00BE4663">
      <w:pPr>
        <w:ind w:left="14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0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1998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lo</w:t>
      </w:r>
      <w:r w:rsidRPr="00BE4663">
        <w:rPr>
          <w:rFonts w:asciiTheme="minorHAnsi" w:hAnsiTheme="minorHAnsi" w:cstheme="minorHAnsi"/>
          <w:sz w:val="22"/>
          <w:szCs w:val="22"/>
        </w:rPr>
        <w:t xml:space="preserve">w,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dicine</w:t>
      </w:r>
    </w:p>
    <w:p w14:paraId="4EC8F037" w14:textId="77777777" w:rsidR="00BC6F61" w:rsidRPr="00BE4663" w:rsidRDefault="00BC6F61" w:rsidP="00BE466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B43ED5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2005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rship,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ruitm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and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</w:p>
    <w:p w14:paraId="56DB247B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owship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sk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301357E1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1F1A5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Gu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im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Museum,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</w:p>
    <w:p w14:paraId="51437ADD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CD4DB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Medi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fo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</w:t>
      </w:r>
    </w:p>
    <w:p w14:paraId="732B7916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D13AC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2001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Vlad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owship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view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tee</w:t>
      </w:r>
    </w:p>
    <w:p w14:paraId="26C7B809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EBF46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2001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sident’s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United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ospital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und</w:t>
      </w:r>
    </w:p>
    <w:p w14:paraId="350C0A08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9E99CF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rookl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n, 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</w:p>
    <w:p w14:paraId="023865B6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A2BBC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88, 1994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2004  </w:t>
      </w:r>
      <w:r w:rsidRPr="00BE466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ustana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rookl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n, NY</w:t>
      </w:r>
    </w:p>
    <w:p w14:paraId="26099D47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E3862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2009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 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>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lus,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rookl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n, NY</w:t>
      </w:r>
    </w:p>
    <w:p w14:paraId="089F874E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1660B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6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ms of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54898B8C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3BBB5AE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9ABF4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1993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sk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mall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oup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nsur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il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54A920EB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inan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</w:p>
    <w:p w14:paraId="7760C98F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216C42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                            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,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Associ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3842FCD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CE9936C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1988 to 1995             </w:t>
      </w:r>
      <w:r w:rsidRPr="00BE466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uthe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nter</w:t>
      </w:r>
    </w:p>
    <w:p w14:paraId="27C98A9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D6ECD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91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ssoci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ms of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4549DFF5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3E2195A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76940A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92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icine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No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sident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</w:p>
    <w:p w14:paraId="451A06D8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dison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WI</w:t>
      </w:r>
    </w:p>
    <w:p w14:paraId="128563B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4E1AE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1987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sk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on Ru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ies,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 of</w:t>
      </w:r>
    </w:p>
    <w:p w14:paraId="296AB9BB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h, Alb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NY</w:t>
      </w:r>
    </w:p>
    <w:p w14:paraId="7E63FC0B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CC92C4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1988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, Eld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rplan,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rookl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n, NY</w:t>
      </w:r>
    </w:p>
    <w:p w14:paraId="2CB48A6B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2EF08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1985                            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t, 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</w:t>
      </w:r>
    </w:p>
    <w:p w14:paraId="14CF4E95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Yo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</w:t>
      </w:r>
    </w:p>
    <w:p w14:paraId="7006592E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E983C9C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1990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Nat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 of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ul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owsh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ps 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715A1319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4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inan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The 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279B8B89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1987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90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irma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,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sk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,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Un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</w:p>
    <w:p w14:paraId="1544DE83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shin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ton,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D.C.</w:t>
      </w:r>
    </w:p>
    <w:p w14:paraId="0E1915F8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36C7E6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83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Chur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ole in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</w:p>
    <w:p w14:paraId="243AB8F9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Chur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h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</w:t>
      </w:r>
    </w:p>
    <w:p w14:paraId="7BD6E3B9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EB240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84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on 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tudents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rds,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</w:p>
    <w:p w14:paraId="40D2B34E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mprov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und,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 xml:space="preserve">lue Cross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lue Sh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ld 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ater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rk</w:t>
      </w:r>
    </w:p>
    <w:p w14:paraId="6E35942B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8237D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84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irp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rson,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ional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,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</w:p>
    <w:p w14:paraId="56A54DFB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 Adminis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1EAD8155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4769F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1980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90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rd, G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Consult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irm</w:t>
      </w:r>
    </w:p>
    <w:p w14:paraId="2BB97C5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E37A9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1979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1983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Hud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ns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BE4663">
        <w:rPr>
          <w:rFonts w:asciiTheme="minorHAnsi" w:hAnsiTheme="minorHAnsi" w:cstheme="minorHAnsi"/>
          <w:sz w:val="22"/>
          <w:szCs w:val="22"/>
        </w:rPr>
        <w:t>Young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tor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the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BE4663">
        <w:rPr>
          <w:rFonts w:asciiTheme="minorHAnsi" w:hAnsiTheme="minorHAnsi" w:cstheme="minorHAnsi"/>
          <w:sz w:val="22"/>
          <w:szCs w:val="22"/>
        </w:rPr>
        <w:t>r"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</w:p>
    <w:p w14:paraId="02E18F57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Col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tors</w:t>
      </w:r>
    </w:p>
    <w:p w14:paraId="2244AE19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D7BAB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1979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BE4663">
        <w:rPr>
          <w:rFonts w:asciiTheme="minorHAnsi" w:hAnsiTheme="minorHAnsi" w:cstheme="minorHAnsi"/>
          <w:sz w:val="22"/>
          <w:szCs w:val="22"/>
        </w:rPr>
        <w:t>ss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ons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</w:p>
    <w:p w14:paraId="52236F43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703EE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1979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on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lations,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</w:t>
      </w:r>
    </w:p>
    <w:p w14:paraId="5129C41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5370B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83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ponsor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Ambula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ntal</w:t>
      </w:r>
    </w:p>
    <w:p w14:paraId="7E188461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m, The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Rob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ood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ohnson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0D9B8443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2DBE1B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1978                          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nior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4FE2DB63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D074D0A" w14:textId="77777777" w:rsidR="00BC6F61" w:rsidRPr="00BE4663" w:rsidRDefault="00575355" w:rsidP="00BE4663">
      <w:pPr>
        <w:ind w:left="2260" w:right="121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1980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ional 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</w:p>
    <w:p w14:paraId="2C235DF0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3D789D7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mak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Home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</w:p>
    <w:p w14:paraId="5ECFEC26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</w:p>
    <w:p w14:paraId="69A34EFC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1A09F1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1978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9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HSA Advisory</w:t>
      </w:r>
      <w:r w:rsidRPr="00BE466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, Cu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County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(Ch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irp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rson -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1979)</w:t>
      </w:r>
    </w:p>
    <w:p w14:paraId="36FC27B6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8C3DB3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1977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roup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</w:p>
    <w:p w14:paraId="5927A191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06E1197" w14:textId="77777777" w:rsidR="00BC6F61" w:rsidRPr="00BE4663" w:rsidRDefault="00575355" w:rsidP="00BE4663">
      <w:pPr>
        <w:ind w:left="2260" w:right="169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Adviso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Coun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BE4663">
        <w:rPr>
          <w:rFonts w:asciiTheme="minorHAnsi" w:hAnsiTheme="minorHAnsi" w:cstheme="minorHAnsi"/>
          <w:sz w:val="22"/>
          <w:szCs w:val="22"/>
        </w:rPr>
        <w:t xml:space="preserve">vis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onom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s,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nns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lvani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rton 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hool</w:t>
      </w:r>
    </w:p>
    <w:p w14:paraId="79A5BD7F" w14:textId="77777777" w:rsidR="00BC6F61" w:rsidRPr="00BE4663" w:rsidRDefault="00BC6F61" w:rsidP="00BE466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63A3B3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1977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Co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por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ntal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lan 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</w:p>
    <w:p w14:paraId="178BFFE4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E49CF3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1977                            Co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por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mbe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 xml:space="preserve">lue Cross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nd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lue Sh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ld of Michi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</w:p>
    <w:p w14:paraId="0D660F4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F654AD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>1976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E4663">
        <w:rPr>
          <w:rFonts w:asciiTheme="minorHAnsi" w:hAnsiTheme="minorHAnsi" w:cstheme="minorHAnsi"/>
          <w:sz w:val="22"/>
          <w:szCs w:val="22"/>
        </w:rPr>
        <w:t>is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 Asso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iation of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tropolitan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troit</w:t>
      </w:r>
    </w:p>
    <w:p w14:paraId="0BF52CD2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>1976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rd, Mi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</w:t>
      </w:r>
    </w:p>
    <w:p w14:paraId="57C51A6D" w14:textId="77777777" w:rsidR="00BC6F61" w:rsidRPr="00BE4663" w:rsidRDefault="00BC6F61" w:rsidP="00BE466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93B2E5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rd,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tropolitan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ospital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Cente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troit, MI</w:t>
      </w:r>
    </w:p>
    <w:p w14:paraId="2042D93B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945E56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1974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rd, 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tal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Conso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</w:p>
    <w:p w14:paraId="39F3E208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5C33301C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32C98EE5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797BB02B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225EAE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EDIT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RS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D EDITORIAL 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B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OAR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5696F2D4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EEA300" w14:textId="77777777" w:rsidR="00BC6F61" w:rsidRPr="00BE4663" w:rsidRDefault="00575355" w:rsidP="00BE4663">
      <w:pPr>
        <w:spacing w:before="29"/>
        <w:ind w:left="100" w:right="859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Gu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st Ed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tor, Sp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 xml:space="preserve">ial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ssue,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ment,” </w:t>
      </w:r>
      <w:r w:rsidRPr="00BE4663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 xml:space="preserve">, 20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</w:p>
    <w:p w14:paraId="18F03E19" w14:textId="77777777" w:rsidR="00BC6F61" w:rsidRPr="00BE4663" w:rsidRDefault="00BC6F61" w:rsidP="00BE466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38B0BBD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Gu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st </w:t>
      </w:r>
      <w:r w:rsidRPr="00BE4663">
        <w:rPr>
          <w:rFonts w:asciiTheme="minorHAnsi" w:hAnsiTheme="minorHAnsi" w:cstheme="minorHAnsi"/>
          <w:sz w:val="22"/>
          <w:szCs w:val="22"/>
        </w:rPr>
        <w:t>Ed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tor,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um “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nda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BE4663">
        <w:rPr>
          <w:rFonts w:asciiTheme="minorHAnsi" w:hAnsiTheme="minorHAnsi" w:cstheme="minorHAnsi"/>
          <w:sz w:val="22"/>
          <w:szCs w:val="22"/>
        </w:rPr>
        <w:t xml:space="preserve">”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ment R</w:t>
      </w:r>
      <w:r w:rsidRPr="00BE4663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sz w:val="22"/>
          <w:szCs w:val="22"/>
        </w:rPr>
        <w:t>, 2003,</w:t>
      </w:r>
    </w:p>
    <w:p w14:paraId="184E3684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28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BE4663">
        <w:rPr>
          <w:rFonts w:asciiTheme="minorHAnsi" w:hAnsiTheme="minorHAnsi" w:cstheme="minorHAnsi"/>
          <w:sz w:val="22"/>
          <w:szCs w:val="22"/>
        </w:rPr>
        <w:t>).</w:t>
      </w:r>
    </w:p>
    <w:p w14:paraId="0B8E2C2A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41024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Editor, 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Am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n Co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le</w:t>
      </w:r>
      <w:r w:rsidRPr="00BE4663">
        <w:rPr>
          <w:rFonts w:asciiTheme="minorHAnsi" w:hAnsiTheme="minorHAnsi" w:cstheme="minorHAnsi"/>
          <w:spacing w:val="-3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of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re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x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ec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ut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v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198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</w:rPr>
        <w:t>7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95.</w:t>
      </w:r>
    </w:p>
    <w:p w14:paraId="210222E9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A01FD70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Editori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Ca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na</w:t>
      </w:r>
      <w:r w:rsidRPr="00BE4663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ment 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view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1983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93, 2000 to pr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nt.</w:t>
      </w:r>
    </w:p>
    <w:p w14:paraId="6964A5C0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379E73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Editori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Hospit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and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Hea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l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h Ca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Admin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str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o</w:t>
      </w:r>
      <w:r w:rsidRPr="00BE4663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n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1983 to 1987.</w:t>
      </w:r>
    </w:p>
    <w:p w14:paraId="51C68A9A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C01434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position w:val="-1"/>
          <w:sz w:val="22"/>
          <w:szCs w:val="22"/>
        </w:rPr>
        <w:t>Editori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 xml:space="preserve">rd, 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Medi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l </w:t>
      </w:r>
      <w:r w:rsidRPr="00BE4663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, 1970 to 1974.</w:t>
      </w:r>
    </w:p>
    <w:p w14:paraId="0BD3FC11" w14:textId="77777777" w:rsidR="00BC6F61" w:rsidRPr="00BE4663" w:rsidRDefault="00BC6F61" w:rsidP="00BE466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79BE3D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7F840E7C" w14:textId="77777777" w:rsidR="00BC6F61" w:rsidRPr="00BE4663" w:rsidRDefault="00BC6F61" w:rsidP="00BE4663">
      <w:pPr>
        <w:rPr>
          <w:rFonts w:asciiTheme="minorHAnsi" w:hAnsiTheme="minorHAnsi" w:cstheme="minorHAnsi"/>
          <w:sz w:val="22"/>
          <w:szCs w:val="22"/>
        </w:rPr>
      </w:pPr>
    </w:p>
    <w:p w14:paraId="082CB392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ELECT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D 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ON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UL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ING 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(Since</w:t>
      </w:r>
      <w:r w:rsidRPr="00BE466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position w:val="-1"/>
          <w:sz w:val="22"/>
          <w:szCs w:val="22"/>
        </w:rPr>
        <w:t>1985)</w:t>
      </w:r>
    </w:p>
    <w:p w14:paraId="35F199B8" w14:textId="77777777" w:rsidR="00BC6F61" w:rsidRPr="00BE4663" w:rsidRDefault="00BC6F61" w:rsidP="00BE466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A2EBBB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2013                          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t.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’s Episcop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Medic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Houston TX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Evid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</w:p>
    <w:p w14:paraId="553A2E23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E4663">
        <w:rPr>
          <w:rFonts w:asciiTheme="minorHAnsi" w:hAnsiTheme="minorHAnsi" w:cstheme="minorHAnsi"/>
          <w:sz w:val="22"/>
          <w:szCs w:val="22"/>
        </w:rPr>
        <w:t>.</w:t>
      </w:r>
    </w:p>
    <w:p w14:paraId="3408E050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2010                            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rp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dia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Disc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e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lanning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tud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5392309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2010                          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lps Hosp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tal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Medi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f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lations)</w:t>
      </w:r>
    </w:p>
    <w:p w14:paraId="2A5F9874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2010                          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ls,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um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z w:val="22"/>
          <w:szCs w:val="22"/>
        </w:rPr>
        <w:t>is (E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 on Hospital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3068746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2009                            Memo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ial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loan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E4663">
        <w:rPr>
          <w:rFonts w:asciiTheme="minorHAnsi" w:hAnsiTheme="minorHAnsi" w:cstheme="minorHAnsi"/>
          <w:sz w:val="22"/>
          <w:szCs w:val="22"/>
        </w:rPr>
        <w:t>et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ring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rship)</w:t>
      </w:r>
    </w:p>
    <w:p w14:paraId="32477515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2009                           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ound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(Cost Containment)</w:t>
      </w:r>
    </w:p>
    <w:p w14:paraId="7A63674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2007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8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k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sb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ian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 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 Ca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stem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sing</w:t>
      </w:r>
    </w:p>
    <w:p w14:paraId="527E78B8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rship)</w:t>
      </w:r>
    </w:p>
    <w:p w14:paraId="58EA07FA" w14:textId="77777777" w:rsidR="00BC6F61" w:rsidRPr="00BE4663" w:rsidRDefault="00575355" w:rsidP="00BE4663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2010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Mont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fio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2540F98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                           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 McC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in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Ross &amp;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Mund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rt</w:t>
      </w:r>
    </w:p>
    <w:p w14:paraId="48B2A077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 on Hospital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07C2D3F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3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Visit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ng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rvi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(M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se</w:t>
      </w:r>
    </w:p>
    <w:p w14:paraId="58498ECE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rs)</w:t>
      </w:r>
    </w:p>
    <w:p w14:paraId="18F84EE7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2002                           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nify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Kin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oston, MA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ness on Hospital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08F7B423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2000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Mount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inai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U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stems (M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21C64961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ns)</w:t>
      </w:r>
    </w:p>
    <w:p w14:paraId="4EF9DD96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 xml:space="preserve">1999                          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vue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(M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 Ph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ns)</w:t>
      </w:r>
    </w:p>
    <w:p w14:paraId="62B6AB0B" w14:textId="77777777" w:rsidR="00BC6F61" w:rsidRPr="00BE4663" w:rsidRDefault="00575355" w:rsidP="00BE4663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lastRenderedPageBreak/>
        <w:t xml:space="preserve">1998 to 2008             </w:t>
      </w:r>
      <w:r w:rsidRPr="00BE466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 xml:space="preserve">t.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stem,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iv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ston, NJ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14CC9FE3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1998                            Co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 Ph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ns)</w:t>
      </w:r>
    </w:p>
    <w:p w14:paraId="091E879B" w14:textId="77777777" w:rsidR="00BC6F61" w:rsidRPr="00BE4663" w:rsidRDefault="00575355" w:rsidP="00BE4663">
      <w:pPr>
        <w:spacing w:before="7"/>
        <w:ind w:left="2260" w:right="400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1996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2000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d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E4663">
        <w:rPr>
          <w:rFonts w:asciiTheme="minorHAnsi" w:hAnsiTheme="minorHAnsi" w:cstheme="minorHAnsi"/>
          <w:sz w:val="22"/>
          <w:szCs w:val="22"/>
        </w:rPr>
        <w:t>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Adv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d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tric Pr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E4663">
        <w:rPr>
          <w:rFonts w:asciiTheme="minorHAnsi" w:hAnsiTheme="minorHAnsi" w:cstheme="minorHAnsi"/>
          <w:sz w:val="22"/>
          <w:szCs w:val="22"/>
        </w:rPr>
        <w:t>t NYU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 xml:space="preserve">e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ic 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nnin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73450B5D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2000                            O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fo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d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lans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Edu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on 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 Ph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ns)</w:t>
      </w:r>
    </w:p>
    <w:p w14:paraId="3AD1E89F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1995                           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len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uld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nton, NJ</w:t>
      </w:r>
      <w:r w:rsidRPr="00BE466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21D5DCBA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1995                            Yonsei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oul, Ko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Mana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2481918E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5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vorkin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ss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Gov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19B9C117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5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s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, Milw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uk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MO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0631544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5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Do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ntown 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2D7B78E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1993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4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ndeis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m, MA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t)</w:t>
      </w:r>
    </w:p>
    <w:p w14:paraId="74DAA7A2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3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rthop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BE4663">
        <w:rPr>
          <w:rFonts w:asciiTheme="minorHAnsi" w:hAnsiTheme="minorHAnsi" w:cstheme="minorHAnsi"/>
          <w:sz w:val="22"/>
          <w:szCs w:val="22"/>
        </w:rPr>
        <w:t>dic Sur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ons,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rd</w:t>
      </w:r>
    </w:p>
    <w:p w14:paraId="035DF102" w14:textId="77777777" w:rsidR="00BC6F61" w:rsidRPr="00BE4663" w:rsidRDefault="00575355" w:rsidP="00BE4663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45F396A5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HM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2CE70545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7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Cla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ss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 xml:space="preserve">stem,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le,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E4663">
        <w:rPr>
          <w:rFonts w:asciiTheme="minorHAnsi" w:hAnsiTheme="minorHAnsi" w:cstheme="minorHAnsi"/>
          <w:sz w:val="22"/>
          <w:szCs w:val="22"/>
        </w:rPr>
        <w:t>J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</w:t>
      </w:r>
    </w:p>
    <w:p w14:paraId="35C1ECED" w14:textId="77777777" w:rsidR="00BC6F61" w:rsidRPr="00BE4663" w:rsidRDefault="00575355" w:rsidP="00BE4663">
      <w:pPr>
        <w:spacing w:before="7"/>
        <w:ind w:left="22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6BAB1729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1991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 xml:space="preserve">4                       </w:t>
      </w:r>
      <w:r w:rsidRPr="00BE466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risbie 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mori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 Hospital, Ro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ste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, NH (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rd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1DA482A6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1990, 1992                  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tna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lans, Prin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ton, N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4B34CC6E" w14:textId="77777777" w:rsidR="00BC6F61" w:rsidRPr="00BE4663" w:rsidRDefault="00575355" w:rsidP="00BE4663">
      <w:pPr>
        <w:spacing w:before="7"/>
        <w:ind w:left="2260" w:right="608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1989, 1992                 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of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s,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hic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o,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(Fe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 xml:space="preserve">owship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in 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ospital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439385A8" w14:textId="77777777" w:rsidR="00BC6F61" w:rsidRPr="00BE4663" w:rsidRDefault="00575355" w:rsidP="00BE4663">
      <w:pPr>
        <w:tabs>
          <w:tab w:val="left" w:pos="2260"/>
        </w:tabs>
        <w:ind w:left="2260" w:right="966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1990</w:t>
      </w:r>
      <w:r w:rsidRPr="00BE4663">
        <w:rPr>
          <w:rFonts w:asciiTheme="minorHAnsi" w:hAnsiTheme="minorHAnsi" w:cstheme="minorHAnsi"/>
          <w:sz w:val="22"/>
          <w:szCs w:val="22"/>
        </w:rPr>
        <w:tab/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 xml:space="preserve">h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ol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nst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tu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Pit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sbur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 xml:space="preserve">A,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Cu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ulum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0D7B54E0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1990                           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s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 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Hospital,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onn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, N</w:t>
      </w:r>
      <w:r w:rsidRPr="00BE466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Hospit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l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4F73DCDB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1990                            Ohio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tate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Univ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rsit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umbu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, OH (Pro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m 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vie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2AECA257" w14:textId="77777777" w:rsidR="00BC6F61" w:rsidRPr="00BE4663" w:rsidRDefault="00575355" w:rsidP="00BE4663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1990</w:t>
      </w:r>
      <w:r w:rsidRPr="00BE4663">
        <w:rPr>
          <w:rFonts w:asciiTheme="minorHAnsi" w:hAnsiTheme="minorHAnsi" w:cstheme="minorHAnsi"/>
          <w:sz w:val="22"/>
          <w:szCs w:val="22"/>
        </w:rPr>
        <w:t xml:space="preserve">                           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E4663">
        <w:rPr>
          <w:rFonts w:asciiTheme="minorHAnsi" w:hAnsiTheme="minorHAnsi" w:cstheme="minorHAnsi"/>
          <w:sz w:val="22"/>
          <w:szCs w:val="22"/>
        </w:rPr>
        <w:t>ss,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w Yo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MO 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odu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E4663">
        <w:rPr>
          <w:rFonts w:asciiTheme="minorHAnsi" w:hAnsiTheme="minorHAnsi" w:cstheme="minorHAnsi"/>
          <w:sz w:val="22"/>
          <w:szCs w:val="22"/>
        </w:rPr>
        <w:t>t dev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531CA2D8" w14:textId="77777777" w:rsidR="00BC6F61" w:rsidRPr="00BE4663" w:rsidRDefault="00575355" w:rsidP="00BE4663">
      <w:pPr>
        <w:spacing w:before="7"/>
        <w:ind w:left="2260" w:right="607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1989, 1992                  Am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z w:val="22"/>
          <w:szCs w:val="22"/>
        </w:rPr>
        <w:t>n Co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z w:val="22"/>
          <w:szCs w:val="22"/>
        </w:rPr>
        <w:t>le</w:t>
      </w:r>
      <w:r w:rsidRPr="00BE4663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of Ph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 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E4663">
        <w:rPr>
          <w:rFonts w:asciiTheme="minorHAnsi" w:hAnsiTheme="minorHAnsi" w:cstheme="minorHAnsi"/>
          <w:sz w:val="22"/>
          <w:szCs w:val="22"/>
        </w:rPr>
        <w:t>ut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s, 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 xml:space="preserve">mpa,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ment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du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ion for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ph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sici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ns)</w:t>
      </w:r>
    </w:p>
    <w:p w14:paraId="0CA01E00" w14:textId="77777777" w:rsidR="00BC6F61" w:rsidRPr="00BE4663" w:rsidRDefault="00575355" w:rsidP="00BE4663">
      <w:pPr>
        <w:tabs>
          <w:tab w:val="left" w:pos="2260"/>
        </w:tabs>
        <w:ind w:left="2260" w:right="852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1989</w:t>
      </w:r>
      <w:r w:rsidRPr="00BE4663">
        <w:rPr>
          <w:rFonts w:asciiTheme="minorHAnsi" w:hAnsiTheme="minorHAnsi" w:cstheme="minorHAnsi"/>
          <w:sz w:val="22"/>
          <w:szCs w:val="22"/>
        </w:rPr>
        <w:tab/>
        <w:t>Tom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r, Simonof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, Adou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ian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nd 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z w:val="22"/>
          <w:szCs w:val="22"/>
        </w:rPr>
        <w:t>ri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n, 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ddon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z w:val="22"/>
          <w:szCs w:val="22"/>
        </w:rPr>
        <w:t>iel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E4663">
        <w:rPr>
          <w:rFonts w:asciiTheme="minorHAnsi" w:hAnsiTheme="minorHAnsi" w:cstheme="minorHAnsi"/>
          <w:sz w:val="22"/>
          <w:szCs w:val="22"/>
        </w:rPr>
        <w:t>, NJ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rt witness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 xml:space="preserve">on hospital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75AB9E31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1990                           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vue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Hospi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l,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 C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, NY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BE4663">
        <w:rPr>
          <w:rFonts w:asciiTheme="minorHAnsi" w:hAnsiTheme="minorHAnsi" w:cstheme="minorHAnsi"/>
          <w:sz w:val="22"/>
          <w:szCs w:val="22"/>
        </w:rPr>
        <w:t>Man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ment 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v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lop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nt)</w:t>
      </w:r>
    </w:p>
    <w:p w14:paraId="53E0C6D8" w14:textId="77777777" w:rsidR="00BC6F61" w:rsidRPr="00BE4663" w:rsidRDefault="00575355" w:rsidP="00BE4663">
      <w:pPr>
        <w:tabs>
          <w:tab w:val="left" w:pos="2260"/>
        </w:tabs>
        <w:spacing w:before="7"/>
        <w:ind w:left="2260" w:right="749" w:hanging="216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1987</w:t>
      </w:r>
      <w:r w:rsidRPr="00BE4663">
        <w:rPr>
          <w:rFonts w:asciiTheme="minorHAnsi" w:hAnsiTheme="minorHAnsi" w:cstheme="minorHAnsi"/>
          <w:sz w:val="22"/>
          <w:szCs w:val="22"/>
        </w:rPr>
        <w:tab/>
        <w:t xml:space="preserve">Goldman,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BE4663">
        <w:rPr>
          <w:rFonts w:asciiTheme="minorHAnsi" w:hAnsiTheme="minorHAnsi" w:cstheme="minorHAnsi"/>
          <w:sz w:val="22"/>
          <w:szCs w:val="22"/>
        </w:rPr>
        <w:t>plan, &amp;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Ma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 xml:space="preserve">shall,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hi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d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lph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BE4663">
        <w:rPr>
          <w:rFonts w:asciiTheme="minorHAnsi" w:hAnsiTheme="minorHAnsi" w:cstheme="minorHAnsi"/>
          <w:sz w:val="22"/>
          <w:szCs w:val="22"/>
        </w:rPr>
        <w:t xml:space="preserve">,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E4663">
        <w:rPr>
          <w:rFonts w:asciiTheme="minorHAnsi" w:hAnsiTheme="minorHAnsi" w:cstheme="minorHAnsi"/>
          <w:sz w:val="22"/>
          <w:szCs w:val="22"/>
        </w:rPr>
        <w:t>A 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p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rt witness on hospital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71392ED9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  <w:sectPr w:rsidR="00BC6F61" w:rsidRPr="00BE4663">
          <w:pgSz w:w="12240" w:h="15840"/>
          <w:pgMar w:top="1380" w:right="1320" w:bottom="280" w:left="1340" w:header="0" w:footer="726" w:gutter="0"/>
          <w:cols w:space="720"/>
        </w:sectPr>
      </w:pPr>
      <w:r w:rsidRPr="00BE4663">
        <w:rPr>
          <w:rFonts w:asciiTheme="minorHAnsi" w:hAnsiTheme="minorHAnsi" w:cstheme="minorHAnsi"/>
          <w:sz w:val="22"/>
          <w:szCs w:val="22"/>
        </w:rPr>
        <w:t xml:space="preserve">1985                            Middletown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>ospital, Middletown, CT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(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E4663">
        <w:rPr>
          <w:rFonts w:asciiTheme="minorHAnsi" w:hAnsiTheme="minorHAnsi" w:cstheme="minorHAnsi"/>
          <w:sz w:val="22"/>
          <w:szCs w:val="22"/>
        </w:rPr>
        <w:t xml:space="preserve">ospital 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ov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E4663">
        <w:rPr>
          <w:rFonts w:asciiTheme="minorHAnsi" w:hAnsiTheme="minorHAnsi" w:cstheme="minorHAnsi"/>
          <w:sz w:val="22"/>
          <w:szCs w:val="22"/>
        </w:rPr>
        <w:t>)</w:t>
      </w:r>
    </w:p>
    <w:p w14:paraId="39C727A1" w14:textId="77777777" w:rsidR="00BC6F61" w:rsidRPr="00BE4663" w:rsidRDefault="00575355" w:rsidP="00BE4663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C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ENT 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AILING</w:t>
      </w:r>
      <w:r w:rsidRPr="00BE4663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BE4663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BE466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BE466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28481B70" w14:textId="77777777" w:rsidR="00BC6F61" w:rsidRPr="00BE4663" w:rsidRDefault="00BC6F61" w:rsidP="00BE466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516A41" w14:textId="77777777" w:rsidR="00BC6F61" w:rsidRPr="00BE4663" w:rsidRDefault="00575355" w:rsidP="00BE466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H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E4663">
        <w:rPr>
          <w:rFonts w:asciiTheme="minorHAnsi" w:hAnsiTheme="minorHAnsi" w:cstheme="minorHAnsi"/>
          <w:sz w:val="22"/>
          <w:szCs w:val="22"/>
        </w:rPr>
        <w:t xml:space="preserve">ME:          </w:t>
      </w:r>
      <w:r w:rsidRPr="00BE466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Anthony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R. Kovn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r, Ph.D.</w:t>
      </w:r>
    </w:p>
    <w:p w14:paraId="5B664642" w14:textId="77777777" w:rsidR="00BC6F61" w:rsidRPr="00BE4663" w:rsidRDefault="00575355" w:rsidP="00BE4663">
      <w:pPr>
        <w:spacing w:before="7"/>
        <w:ind w:left="1540" w:right="4592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4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shin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 xml:space="preserve">ton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qu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re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Vil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#13B 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</w:t>
      </w:r>
      <w:r w:rsidRPr="00BE466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10012</w:t>
      </w:r>
    </w:p>
    <w:p w14:paraId="7DA23B8C" w14:textId="77777777" w:rsidR="00BC6F61" w:rsidRPr="00BE4663" w:rsidRDefault="00575355" w:rsidP="00BE4663">
      <w:pPr>
        <w:ind w:left="15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212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674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0691</w:t>
      </w:r>
    </w:p>
    <w:p w14:paraId="53D36770" w14:textId="77777777" w:rsidR="00BC6F61" w:rsidRPr="00BE4663" w:rsidRDefault="00BC6F61" w:rsidP="00BE466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341E02" w14:textId="77777777" w:rsidR="00BC6F61" w:rsidRPr="00BE4663" w:rsidRDefault="00575355" w:rsidP="00BE4663">
      <w:pPr>
        <w:ind w:left="10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E4663">
        <w:rPr>
          <w:rFonts w:asciiTheme="minorHAnsi" w:hAnsiTheme="minorHAnsi" w:cstheme="minorHAnsi"/>
          <w:sz w:val="22"/>
          <w:szCs w:val="22"/>
        </w:rPr>
        <w:t xml:space="preserve">CE:        </w:t>
      </w:r>
      <w:r w:rsidRPr="00BE466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U/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r</w:t>
      </w:r>
    </w:p>
    <w:p w14:paraId="1A702944" w14:textId="77777777" w:rsidR="00BC6F61" w:rsidRPr="00BE4663" w:rsidRDefault="00575355" w:rsidP="00BE4663">
      <w:pPr>
        <w:spacing w:before="7"/>
        <w:ind w:left="15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 xml:space="preserve">295 </w:t>
      </w:r>
      <w:r w:rsidRPr="00BE466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E4663">
        <w:rPr>
          <w:rFonts w:asciiTheme="minorHAnsi" w:hAnsiTheme="minorHAnsi" w:cstheme="minorHAnsi"/>
          <w:sz w:val="22"/>
          <w:szCs w:val="22"/>
        </w:rPr>
        <w:t>f</w:t>
      </w:r>
      <w:r w:rsidRPr="00BE466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>t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E4663">
        <w:rPr>
          <w:rFonts w:asciiTheme="minorHAnsi" w:hAnsiTheme="minorHAnsi" w:cstheme="minorHAnsi"/>
          <w:sz w:val="22"/>
          <w:szCs w:val="22"/>
        </w:rPr>
        <w:t>tr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E4663">
        <w:rPr>
          <w:rFonts w:asciiTheme="minorHAnsi" w:hAnsiTheme="minorHAnsi" w:cstheme="minorHAnsi"/>
          <w:sz w:val="22"/>
          <w:szCs w:val="22"/>
        </w:rPr>
        <w:t>t, #3008</w:t>
      </w:r>
    </w:p>
    <w:p w14:paraId="5BEBD6F7" w14:textId="77777777" w:rsidR="00BC6F61" w:rsidRPr="00BE4663" w:rsidRDefault="00575355" w:rsidP="00BE4663">
      <w:pPr>
        <w:spacing w:before="7"/>
        <w:ind w:left="1540" w:right="525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N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E4663">
        <w:rPr>
          <w:rFonts w:asciiTheme="minorHAnsi" w:hAnsiTheme="minorHAnsi" w:cstheme="minorHAnsi"/>
          <w:sz w:val="22"/>
          <w:szCs w:val="22"/>
        </w:rPr>
        <w:t xml:space="preserve">w 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E4663">
        <w:rPr>
          <w:rFonts w:asciiTheme="minorHAnsi" w:hAnsiTheme="minorHAnsi" w:cstheme="minorHAnsi"/>
          <w:sz w:val="22"/>
          <w:szCs w:val="22"/>
        </w:rPr>
        <w:t>o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E4663">
        <w:rPr>
          <w:rFonts w:asciiTheme="minorHAnsi" w:hAnsiTheme="minorHAnsi" w:cstheme="minorHAnsi"/>
          <w:sz w:val="22"/>
          <w:szCs w:val="22"/>
        </w:rPr>
        <w:t>k, NY</w:t>
      </w:r>
      <w:r w:rsidRPr="00BE466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1001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9604 (212)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998-7444</w:t>
      </w:r>
    </w:p>
    <w:p w14:paraId="01A2A397" w14:textId="77777777" w:rsidR="00BC6F61" w:rsidRPr="00BE4663" w:rsidRDefault="00575355" w:rsidP="00BE4663">
      <w:pPr>
        <w:ind w:left="15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z w:val="22"/>
          <w:szCs w:val="22"/>
        </w:rPr>
        <w:t>E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mail anthon</w:t>
      </w:r>
      <w:r w:rsidRPr="00BE4663">
        <w:rPr>
          <w:rFonts w:asciiTheme="minorHAnsi" w:hAnsiTheme="minorHAnsi" w:cstheme="minorHAnsi"/>
          <w:spacing w:val="-7"/>
          <w:sz w:val="22"/>
          <w:szCs w:val="22"/>
        </w:rPr>
        <w:t>y</w:t>
      </w:r>
      <w:hyperlink r:id="rId9">
        <w:r w:rsidRPr="00BE4663">
          <w:rPr>
            <w:rFonts w:asciiTheme="minorHAnsi" w:hAnsiTheme="minorHAnsi" w:cstheme="minorHAnsi"/>
            <w:sz w:val="22"/>
            <w:szCs w:val="22"/>
          </w:rPr>
          <w:t>.kovn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BE4663">
          <w:rPr>
            <w:rFonts w:asciiTheme="minorHAnsi" w:hAnsiTheme="minorHAnsi" w:cstheme="minorHAnsi"/>
            <w:sz w:val="22"/>
            <w:szCs w:val="22"/>
          </w:rPr>
          <w:t>r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BE4663">
          <w:rPr>
            <w:rFonts w:asciiTheme="minorHAnsi" w:hAnsiTheme="minorHAnsi" w:cstheme="minorHAnsi"/>
            <w:sz w:val="22"/>
            <w:szCs w:val="22"/>
          </w:rPr>
          <w:t>n</w:t>
        </w:r>
        <w:r w:rsidRPr="00BE4663">
          <w:rPr>
            <w:rFonts w:asciiTheme="minorHAnsi" w:hAnsiTheme="minorHAnsi" w:cstheme="minorHAnsi"/>
            <w:spacing w:val="-7"/>
            <w:sz w:val="22"/>
            <w:szCs w:val="22"/>
          </w:rPr>
          <w:t>y</w:t>
        </w:r>
        <w:r w:rsidRPr="00BE4663">
          <w:rPr>
            <w:rFonts w:asciiTheme="minorHAnsi" w:hAnsiTheme="minorHAnsi" w:cstheme="minorHAnsi"/>
            <w:sz w:val="22"/>
            <w:szCs w:val="22"/>
          </w:rPr>
          <w:t>u.</w:t>
        </w:r>
        <w:r w:rsidRPr="00BE4663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BE4663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576A93DF" w14:textId="77777777" w:rsidR="00BC6F61" w:rsidRPr="00BE4663" w:rsidRDefault="00575355" w:rsidP="00BE4663">
      <w:pPr>
        <w:spacing w:before="8"/>
        <w:ind w:left="1540"/>
        <w:rPr>
          <w:rFonts w:asciiTheme="minorHAnsi" w:hAnsiTheme="minorHAnsi" w:cstheme="minorHAnsi"/>
          <w:sz w:val="22"/>
          <w:szCs w:val="22"/>
        </w:rPr>
      </w:pPr>
      <w:r w:rsidRPr="00BE466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E466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E4663">
        <w:rPr>
          <w:rFonts w:asciiTheme="minorHAnsi" w:hAnsiTheme="minorHAnsi" w:cstheme="minorHAnsi"/>
          <w:sz w:val="22"/>
          <w:szCs w:val="22"/>
        </w:rPr>
        <w:t>: (212)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E4663">
        <w:rPr>
          <w:rFonts w:asciiTheme="minorHAnsi" w:hAnsiTheme="minorHAnsi" w:cstheme="minorHAnsi"/>
          <w:sz w:val="22"/>
          <w:szCs w:val="22"/>
        </w:rPr>
        <w:t>99</w:t>
      </w:r>
      <w:r w:rsidRPr="00BE466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E466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E4663">
        <w:rPr>
          <w:rFonts w:asciiTheme="minorHAnsi" w:hAnsiTheme="minorHAnsi" w:cstheme="minorHAnsi"/>
          <w:sz w:val="22"/>
          <w:szCs w:val="22"/>
        </w:rPr>
        <w:t>4162</w:t>
      </w:r>
    </w:p>
    <w:sectPr w:rsidR="00BC6F61" w:rsidRPr="00BE4663">
      <w:pgSz w:w="12240" w:h="15840"/>
      <w:pgMar w:top="1380" w:right="1320" w:bottom="280" w:left="1340" w:header="0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6FF2D" w14:textId="77777777" w:rsidR="00575355" w:rsidRDefault="00575355">
      <w:r>
        <w:separator/>
      </w:r>
    </w:p>
  </w:endnote>
  <w:endnote w:type="continuationSeparator" w:id="0">
    <w:p w14:paraId="348C6CFE" w14:textId="77777777" w:rsidR="00575355" w:rsidRDefault="0057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3C9C" w14:textId="77777777" w:rsidR="00BC6F61" w:rsidRDefault="00575355">
    <w:pPr>
      <w:spacing w:line="200" w:lineRule="exact"/>
    </w:pPr>
    <w:r>
      <w:pict w14:anchorId="638D70F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8pt;margin-top:744.7pt;width:14.1pt;height:11.95pt;z-index:-251658752;mso-position-horizontal-relative:page;mso-position-vertical-relative:page" filled="f" stroked="f">
          <v:textbox inset="0,0,0,0">
            <w:txbxContent>
              <w:p w14:paraId="443347A9" w14:textId="77777777" w:rsidR="00BC6F61" w:rsidRDefault="00575355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7033" w14:textId="77777777" w:rsidR="00575355" w:rsidRDefault="00575355">
      <w:r>
        <w:separator/>
      </w:r>
    </w:p>
  </w:footnote>
  <w:footnote w:type="continuationSeparator" w:id="0">
    <w:p w14:paraId="03BB408A" w14:textId="77777777" w:rsidR="00575355" w:rsidRDefault="00575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B4AB0"/>
    <w:multiLevelType w:val="multilevel"/>
    <w:tmpl w:val="2D7C78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F61"/>
    <w:rsid w:val="00575355"/>
    <w:rsid w:val="00BC6F61"/>
    <w:rsid w:val="00BE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6FB5A0"/>
  <w15:docId w15:val="{EB78501E-39B5-4C70-82F9-44E1C49D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leadersmedia.com/content/LED-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ovner@ny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4890</Words>
  <Characters>27874</Characters>
  <Application>Microsoft Office Word</Application>
  <DocSecurity>0</DocSecurity>
  <Lines>232</Lines>
  <Paragraphs>65</Paragraphs>
  <ScaleCrop>false</ScaleCrop>
  <Company/>
  <LinksUpToDate>false</LinksUpToDate>
  <CharactersWithSpaces>32699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2021-06-28T08:10:00Z</dcterms:modified>
</cp:coreProperties>
</file>